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20"/>
      </w:tblGrid>
      <w:tr w:rsidR="00182262">
        <w:trPr>
          <w:trHeight w:val="158"/>
        </w:trPr>
        <w:tc>
          <w:tcPr>
            <w:tcW w:w="11520" w:type="dxa"/>
          </w:tcPr>
          <w:p w:rsidR="00182262" w:rsidRDefault="00182262">
            <w:pPr>
              <w:pStyle w:val="EmptyCellLayoutStyle"/>
              <w:spacing w:after="0" w:line="240" w:lineRule="auto"/>
            </w:pPr>
          </w:p>
        </w:tc>
      </w:tr>
      <w:tr w:rsidR="00182262">
        <w:tc>
          <w:tcPr>
            <w:tcW w:w="1152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520"/>
            </w:tblGrid>
            <w:tr w:rsidR="00182262">
              <w:trPr>
                <w:trHeight w:val="7250"/>
              </w:trPr>
              <w:tc>
                <w:tcPr>
                  <w:tcW w:w="115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1151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815"/>
                    <w:gridCol w:w="5308"/>
                    <w:gridCol w:w="387"/>
                  </w:tblGrid>
                  <w:tr w:rsidR="00BB01C6" w:rsidTr="00C1078E">
                    <w:trPr>
                      <w:gridAfter w:val="1"/>
                      <w:trHeight w:val="9458"/>
                    </w:trPr>
                    <w:tc>
                      <w:tcPr>
                        <w:tcW w:w="11126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tbl>
                        <w:tblPr>
                          <w:tblW w:w="20537" w:type="dxa"/>
                          <w:tblBorders>
                            <w:top w:val="nil"/>
                            <w:left w:val="nil"/>
                            <w:bottom w:val="nil"/>
                            <w:right w:val="nil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14"/>
                          <w:gridCol w:w="5036"/>
                          <w:gridCol w:w="3861"/>
                          <w:gridCol w:w="14"/>
                          <w:gridCol w:w="501"/>
                          <w:gridCol w:w="2502"/>
                          <w:gridCol w:w="3003"/>
                          <w:gridCol w:w="3006"/>
                        </w:tblGrid>
                        <w:tr w:rsidR="00A06917" w:rsidTr="00384D3A">
                          <w:trPr>
                            <w:trHeight w:val="282"/>
                          </w:trPr>
                          <w:tc>
                            <w:tcPr>
                              <w:tcW w:w="11525" w:type="dxa"/>
                              <w:gridSpan w:val="4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4" w:space="0" w:color="auto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A06917" w:rsidRDefault="00A06917">
                              <w:pPr>
                                <w:spacing w:after="0" w:line="240" w:lineRule="auto"/>
                                <w:rPr>
                                  <w:rFonts w:ascii="Tahoma" w:eastAsia="Tahoma" w:hAnsi="Tahoma"/>
                                  <w:color w:val="000000"/>
                                </w:rPr>
                              </w:pPr>
                              <w:r w:rsidRPr="00C933C6">
                                <w:rPr>
                                  <w:rFonts w:ascii="Tahoma" w:eastAsia="Tahoma" w:hAnsi="Tahoma"/>
                                  <w:b/>
                                  <w:color w:val="000000"/>
                                </w:rPr>
                                <w:t>Manufacturer</w:t>
                              </w:r>
                              <w:r w:rsidRPr="00C933C6">
                                <w:rPr>
                                  <w:rFonts w:ascii="Tahoma" w:eastAsia="Tahoma" w:hAnsi="Tahoma"/>
                                  <w:color w:val="000000"/>
                                </w:rPr>
                                <w:t>:</w:t>
                              </w:r>
                              <w:r w:rsidR="006231F4">
                                <w:rPr>
                                  <w:rFonts w:ascii="Tahoma" w:eastAsia="Tahoma" w:hAnsi="Tahoma"/>
                                  <w:color w:val="000000"/>
                                </w:rPr>
                                <w:t xml:space="preserve"> </w:t>
                              </w:r>
                            </w:p>
                            <w:p w:rsidR="008D3D13" w:rsidRPr="00A5286C" w:rsidRDefault="008D3D13">
                              <w:pPr>
                                <w:spacing w:after="0" w:line="240" w:lineRule="auto"/>
                                <w:rPr>
                                  <w:rFonts w:ascii="Tahoma" w:eastAsia="Tahoma" w:hAnsi="Tahoma"/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3003" w:type="dxa"/>
                              <w:gridSpan w:val="2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4" w:space="0" w:color="auto"/>
                                <w:right w:val="single" w:sz="7" w:space="0" w:color="000000"/>
                              </w:tcBorders>
                            </w:tcPr>
                            <w:p w:rsidR="00A06917" w:rsidRDefault="00A06917">
                              <w:pPr>
                                <w:spacing w:after="0" w:line="240" w:lineRule="auto"/>
                                <w:rPr>
                                  <w:rFonts w:ascii="Tahoma" w:eastAsia="Tahoma" w:hAnsi="Tahoma"/>
                                  <w:color w:val="000000"/>
                                </w:rPr>
                              </w:pPr>
                              <w:r w:rsidRPr="00C933C6">
                                <w:rPr>
                                  <w:rFonts w:ascii="Tahoma" w:eastAsia="Tahoma" w:hAnsi="Tahoma"/>
                                  <w:b/>
                                  <w:color w:val="000000"/>
                                </w:rPr>
                                <w:t xml:space="preserve"> Model</w:t>
                              </w:r>
                              <w:r w:rsidRPr="00C933C6">
                                <w:rPr>
                                  <w:rFonts w:ascii="Tahoma" w:eastAsia="Tahoma" w:hAnsi="Tahoma"/>
                                  <w:color w:val="000000"/>
                                </w:rPr>
                                <w:t>:</w:t>
                              </w:r>
                              <w:r w:rsidR="006231F4">
                                <w:rPr>
                                  <w:rFonts w:ascii="Tahoma" w:eastAsia="Tahoma" w:hAnsi="Tahoma"/>
                                  <w:color w:val="000000"/>
                                </w:rPr>
                                <w:t xml:space="preserve"> </w:t>
                              </w:r>
                            </w:p>
                            <w:p w:rsidR="00A5286C" w:rsidRPr="00C933C6" w:rsidRDefault="00A5286C">
                              <w:pPr>
                                <w:spacing w:after="0" w:line="240" w:lineRule="auto"/>
                                <w:rPr>
                                  <w:rFonts w:ascii="Tahoma" w:eastAsia="Tahoma" w:hAnsi="Tahoma"/>
                                  <w:color w:val="000000"/>
                                </w:rPr>
                              </w:pPr>
                              <w:r>
                                <w:rPr>
                                  <w:rFonts w:ascii="Tahoma" w:eastAsia="Tahoma" w:hAnsi="Tahoma"/>
                                  <w:color w:val="000000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003" w:type="dxa"/>
                              <w:tcBorders>
                                <w:top w:val="single" w:sz="8" w:space="0" w:color="000000"/>
                                <w:left w:val="single" w:sz="7" w:space="0" w:color="000000"/>
                                <w:bottom w:val="single" w:sz="4" w:space="0" w:color="auto"/>
                                <w:right w:val="single" w:sz="8" w:space="0" w:color="000000"/>
                              </w:tcBorders>
                            </w:tcPr>
                            <w:p w:rsidR="00A06917" w:rsidRDefault="00A06917">
                              <w:pPr>
                                <w:spacing w:after="0" w:line="240" w:lineRule="auto"/>
                                <w:rPr>
                                  <w:rFonts w:ascii="Tahoma" w:eastAsia="Tahoma" w:hAnsi="Tahoma"/>
                                  <w:b/>
                                  <w:color w:val="000000"/>
                                </w:rPr>
                              </w:pPr>
                              <w:r w:rsidRPr="00C933C6">
                                <w:rPr>
                                  <w:rFonts w:ascii="Tahoma" w:eastAsia="Tahoma" w:hAnsi="Tahoma"/>
                                  <w:b/>
                                  <w:color w:val="000000"/>
                                </w:rPr>
                                <w:t xml:space="preserve"> SW</w:t>
                              </w:r>
                              <w:r w:rsidRPr="00C933C6">
                                <w:rPr>
                                  <w:rFonts w:ascii="Tahoma" w:eastAsia="Tahoma" w:hAnsi="Tahoma"/>
                                  <w:color w:val="000000"/>
                                </w:rPr>
                                <w:t>:</w:t>
                              </w:r>
                              <w:r w:rsidRPr="00C933C6">
                                <w:rPr>
                                  <w:rFonts w:ascii="Tahoma" w:eastAsia="Tahoma" w:hAnsi="Tahoma"/>
                                  <w:b/>
                                  <w:color w:val="000000"/>
                                </w:rPr>
                                <w:t xml:space="preserve"> </w:t>
                              </w:r>
                            </w:p>
                            <w:p w:rsidR="00A5286C" w:rsidRPr="00A5286C" w:rsidRDefault="00A5286C">
                              <w:pPr>
                                <w:spacing w:after="0" w:line="240" w:lineRule="auto"/>
                                <w:rPr>
                                  <w:rFonts w:ascii="Tahoma" w:eastAsia="Tahoma" w:hAnsi="Tahoma"/>
                                  <w:color w:val="000000"/>
                                </w:rPr>
                              </w:pPr>
                              <w:r>
                                <w:rPr>
                                  <w:rFonts w:ascii="Tahoma" w:eastAsia="Tahoma" w:hAnsi="Tahoma"/>
                                  <w:color w:val="000000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00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A06917" w:rsidRDefault="00A06917">
                              <w:pPr>
                                <w:spacing w:after="0" w:line="240" w:lineRule="auto"/>
                                <w:rPr>
                                  <w:rFonts w:ascii="Tahoma" w:eastAsia="Tahoma" w:hAnsi="Tahoma"/>
                                  <w:color w:val="000000"/>
                                </w:rPr>
                              </w:pPr>
                              <w:r w:rsidRPr="00C933C6">
                                <w:rPr>
                                  <w:rFonts w:ascii="Tahoma" w:eastAsia="Tahoma" w:hAnsi="Tahoma"/>
                                  <w:b/>
                                  <w:color w:val="000000"/>
                                </w:rPr>
                                <w:t xml:space="preserve"> HW</w:t>
                              </w:r>
                              <w:r w:rsidRPr="00C933C6">
                                <w:rPr>
                                  <w:rFonts w:ascii="Tahoma" w:eastAsia="Tahoma" w:hAnsi="Tahoma"/>
                                  <w:color w:val="000000"/>
                                </w:rPr>
                                <w:t>:</w:t>
                              </w:r>
                              <w:r w:rsidR="006231F4">
                                <w:rPr>
                                  <w:rFonts w:ascii="Tahoma" w:eastAsia="Tahoma" w:hAnsi="Tahoma"/>
                                  <w:color w:val="000000"/>
                                </w:rPr>
                                <w:t xml:space="preserve"> </w:t>
                              </w:r>
                            </w:p>
                            <w:p w:rsidR="00454C60" w:rsidRPr="00C933C6" w:rsidRDefault="00454C60">
                              <w:pPr>
                                <w:spacing w:after="0" w:line="240" w:lineRule="auto"/>
                                <w:rPr>
                                  <w:rFonts w:ascii="Tahoma" w:eastAsia="Tahoma" w:hAnsi="Tahoma"/>
                                  <w:b/>
                                  <w:color w:val="000000"/>
                                </w:rPr>
                              </w:pPr>
                              <w:r>
                                <w:rPr>
                                  <w:rFonts w:ascii="Tahoma" w:eastAsia="Tahoma" w:hAnsi="Tahoma"/>
                                  <w:color w:val="000000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032B55" w:rsidTr="00384D3A">
                          <w:trPr>
                            <w:gridAfter w:val="3"/>
                            <w:wAfter w:w="8510" w:type="dxa"/>
                            <w:trHeight w:val="282"/>
                          </w:trPr>
                          <w:tc>
                            <w:tcPr>
                              <w:tcW w:w="261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32B55" w:rsidRDefault="00032B55">
                              <w:pPr>
                                <w:spacing w:after="0" w:line="240" w:lineRule="auto"/>
                                <w:rPr>
                                  <w:rFonts w:ascii="Tahoma" w:eastAsia="Tahoma" w:hAnsi="Tahoma"/>
                                  <w:color w:val="000000"/>
                                </w:rPr>
                              </w:pPr>
                              <w:r w:rsidRPr="00C933C6">
                                <w:rPr>
                                  <w:rFonts w:ascii="Tahoma" w:eastAsia="Tahoma" w:hAnsi="Tahoma"/>
                                  <w:b/>
                                  <w:color w:val="000000"/>
                                </w:rPr>
                                <w:t>Report Date</w:t>
                              </w:r>
                              <w:r w:rsidRPr="00C933C6">
                                <w:rPr>
                                  <w:rFonts w:ascii="Tahoma" w:eastAsia="Tahoma" w:hAnsi="Tahoma"/>
                                  <w:color w:val="000000"/>
                                </w:rPr>
                                <w:t>:</w:t>
                              </w:r>
                            </w:p>
                            <w:p w:rsidR="006231F4" w:rsidRPr="00AD2585" w:rsidRDefault="005C59C2" w:rsidP="005C59C2">
                              <w:pPr>
                                <w:spacing w:after="0" w:line="240" w:lineRule="auto"/>
                                <w:rPr>
                                  <w:rFonts w:ascii="Tahoma" w:eastAsia="Tahoma" w:hAnsi="Tahoma"/>
                                  <w:b/>
                                  <w:color w:val="000000"/>
                                  <w:highlight w:val="yellow"/>
                                </w:rPr>
                              </w:pPr>
                              <w:r>
                                <w:rPr>
                                  <w:rFonts w:ascii="Tahoma" w:eastAsia="Tahoma" w:hAnsi="Tahoma"/>
                                  <w:color w:val="000000"/>
                                </w:rPr>
                                <w:t>11</w:t>
                              </w:r>
                              <w:r w:rsidR="000B5AD3">
                                <w:rPr>
                                  <w:rFonts w:ascii="Tahoma" w:eastAsia="Tahoma" w:hAnsi="Tahoma"/>
                                  <w:color w:val="000000"/>
                                </w:rPr>
                                <w:t>-</w:t>
                              </w:r>
                              <w:r>
                                <w:rPr>
                                  <w:rFonts w:ascii="Tahoma" w:eastAsia="Tahoma" w:hAnsi="Tahoma"/>
                                  <w:color w:val="000000"/>
                                </w:rPr>
                                <w:t>12</w:t>
                              </w:r>
                              <w:r w:rsidR="000B5AD3">
                                <w:rPr>
                                  <w:rFonts w:ascii="Tahoma" w:eastAsia="Tahoma" w:hAnsi="Tahoma"/>
                                  <w:color w:val="000000"/>
                                </w:rPr>
                                <w:t>-</w:t>
                              </w:r>
                              <w:r>
                                <w:rPr>
                                  <w:rFonts w:ascii="Tahoma" w:eastAsia="Tahoma" w:hAnsi="Tahoma"/>
                                  <w:color w:val="000000"/>
                                </w:rPr>
                                <w:t>2018</w:t>
                              </w:r>
                            </w:p>
                          </w:tc>
                          <w:tc>
                            <w:tcPr>
                              <w:tcW w:w="503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A06917" w:rsidRPr="00C933C6" w:rsidRDefault="00487A72" w:rsidP="00032B55">
                              <w:pPr>
                                <w:spacing w:after="0" w:line="240" w:lineRule="auto"/>
                                <w:rPr>
                                  <w:rFonts w:ascii="Tahoma" w:eastAsia="Tahoma" w:hAnsi="Tahoma"/>
                                  <w:b/>
                                  <w:color w:val="000000"/>
                                </w:rPr>
                              </w:pPr>
                              <w:r>
                                <w:rPr>
                                  <w:noProof/>
                                  <w:lang w:val="cs-CZ" w:eastAsia="cs-CZ"/>
                                </w:rPr>
                                <mc:AlternateContent>
                                  <mc:Choice Requires="wps">
                                    <w:drawing>
                                      <wp:anchor distT="0" distB="0" distL="114300" distR="114300" simplePos="0" relativeHeight="251747328" behindDoc="0" locked="0" layoutInCell="1" allowOverlap="1" wp14:anchorId="2B929740" wp14:editId="31C12D25">
                                        <wp:simplePos x="0" y="0"/>
                                        <wp:positionH relativeFrom="column">
                                          <wp:posOffset>1567180</wp:posOffset>
                                        </wp:positionH>
                                        <wp:positionV relativeFrom="paragraph">
                                          <wp:posOffset>8255</wp:posOffset>
                                        </wp:positionV>
                                        <wp:extent cx="257175" cy="200025"/>
                                        <wp:effectExtent l="0" t="0" r="28575" b="28575"/>
                                        <wp:wrapNone/>
                                        <wp:docPr id="27" name="Text Box 27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microsoft.com/office/word/2010/wordprocessingShape">
                                            <wps:wsp>
                                              <wps:cNvSpPr txBox="1">
                                                <a:spLocks/>
                                              </wps:cNvSpPr>
                                              <wps:spPr>
                                                <a:xfrm>
                                                  <a:off x="0" y="0"/>
                                                  <a:ext cx="257175" cy="2000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/>
                                              </wps:spPr>
                                              <wps:style>
                                                <a:lnRef idx="2">
                                                  <a:schemeClr val="dk1"/>
                                                </a:lnRef>
                                                <a:fillRef idx="1">
                                                  <a:schemeClr val="lt1"/>
                                                </a:fillRef>
                                                <a:effectRef idx="0">
                                                  <a:schemeClr val="dk1"/>
                                                </a:effectRef>
                                                <a:fontRef idx="minor">
                                                  <a:schemeClr val="dk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 w:rsidR="00951926" w:rsidRDefault="00951926" w:rsidP="00951926"/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lIns="91440" tIns="0" rIns="0" bIns="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</a:graphicData>
                                        </a:graphic>
                                        <wp14:sizeRelH relativeFrom="margin">
                                          <wp14:pctWidth>0</wp14:pctWidth>
                                        </wp14:sizeRelH>
                                        <wp14:sizeRelV relativeFrom="margin">
                                          <wp14:pctHeight>0</wp14:pctHeight>
                                        </wp14:sizeRelV>
                                      </wp:anchor>
                                    </w:drawing>
                                  </mc:Choice>
                                  <mc:Fallback>
                                    <w:pict>
                                      <v:shapetype w14:anchorId="2B929740" id="_x0000_t202" coordsize="21600,21600" o:spt="202" path="m,l,21600r21600,l21600,xe">
                                        <v:stroke joinstyle="miter"/>
                                        <v:path gradientshapeok="t" o:connecttype="rect"/>
                                      </v:shapetype>
                                      <v:shape id="Text Box 27" o:spid="_x0000_s1026" type="#_x0000_t202" style="position:absolute;margin-left:123.4pt;margin-top:.65pt;width:20.25pt;height:15.7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" fillcolor="white [3201]" strokecolor="black [3200]" strokeweight="1pt">
                                        <v:path arrowok="t"/>
                                        <v:textbox inset=",0,0,0">
                                          <w:txbxContent>
                                            <w:p w:rsidR="00951926" w:rsidRDefault="00951926" w:rsidP="00951926"/>
                                          </w:txbxContent>
                                        </v:textbox>
                                      </v:shape>
                                    </w:pict>
                                  </mc:Fallback>
                                </mc:AlternateContent>
                              </w:r>
                              <w:r w:rsidR="00032B55">
                                <w:rPr>
                                  <w:rFonts w:ascii="Tahoma" w:eastAsia="Tahoma" w:hAnsi="Tahoma"/>
                                  <w:b/>
                                  <w:color w:val="000000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eastAsia="Tahoma" w:hAnsi="Tahoma"/>
                                  <w:b/>
                                  <w:color w:val="000000"/>
                                </w:rPr>
                                <w:t xml:space="preserve">Technology:  </w:t>
                              </w:r>
                              <w:r w:rsidR="00032B55" w:rsidRPr="00C933C6">
                                <w:rPr>
                                  <w:rFonts w:ascii="Tahoma" w:eastAsia="Tahoma" w:hAnsi="Tahoma"/>
                                  <w:b/>
                                  <w:color w:val="000000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eastAsia="Tahoma" w:hAnsi="Tahoma"/>
                                  <w:b/>
                                  <w:color w:val="000000"/>
                                </w:rPr>
                                <w:t xml:space="preserve"> </w:t>
                              </w:r>
                              <w:r w:rsidR="00032B55" w:rsidRPr="00C933C6">
                                <w:rPr>
                                  <w:rFonts w:ascii="Tahoma" w:eastAsia="Tahoma" w:hAnsi="Tahoma"/>
                                  <w:b/>
                                  <w:color w:val="000000"/>
                                </w:rPr>
                                <w:t xml:space="preserve"> </w:t>
                              </w:r>
                              <w:r w:rsidR="00850A12" w:rsidRPr="00C933C6">
                                <w:rPr>
                                  <w:rFonts w:ascii="Tahoma" w:eastAsia="Tahoma" w:hAnsi="Tahoma"/>
                                  <w:b/>
                                  <w:color w:val="000000"/>
                                </w:rPr>
                                <w:t>Global</w:t>
                              </w:r>
                              <w:r w:rsidR="00850A12" w:rsidRPr="00C933C6">
                                <w:rPr>
                                  <w:rFonts w:ascii="Tahoma" w:eastAsia="Tahoma" w:hAnsi="Tahoma"/>
                                  <w:color w:val="000000"/>
                                </w:rPr>
                                <w:t>:</w:t>
                              </w:r>
                              <w:r w:rsidR="00850A12" w:rsidRPr="00C933C6">
                                <w:rPr>
                                  <w:rFonts w:ascii="Tahoma" w:eastAsia="Tahoma" w:hAnsi="Tahoma"/>
                                  <w:b/>
                                  <w:color w:val="000000"/>
                                </w:rPr>
                                <w:t xml:space="preserve">          </w:t>
                              </w:r>
                            </w:p>
                            <w:p w:rsidR="00A06917" w:rsidRPr="00C933C6" w:rsidRDefault="00487A72" w:rsidP="00032B55">
                              <w:pPr>
                                <w:spacing w:after="0" w:line="240" w:lineRule="auto"/>
                                <w:rPr>
                                  <w:rFonts w:ascii="Tahoma" w:eastAsia="Tahoma" w:hAnsi="Tahoma"/>
                                  <w:b/>
                                  <w:color w:val="000000"/>
                                </w:rPr>
                              </w:pPr>
                              <w:r>
                                <w:rPr>
                                  <w:noProof/>
                                  <w:lang w:val="cs-CZ" w:eastAsia="cs-CZ"/>
                                </w:rPr>
                                <mc:AlternateContent>
                                  <mc:Choice Requires="wps">
                                    <w:drawing>
                                      <wp:anchor distT="0" distB="0" distL="114300" distR="114300" simplePos="0" relativeHeight="251745280" behindDoc="0" locked="0" layoutInCell="1" allowOverlap="1" wp14:anchorId="5AEDB570" wp14:editId="6C567116">
                                        <wp:simplePos x="0" y="0"/>
                                        <wp:positionH relativeFrom="column">
                                          <wp:posOffset>1562100</wp:posOffset>
                                        </wp:positionH>
                                        <wp:positionV relativeFrom="paragraph">
                                          <wp:posOffset>121920</wp:posOffset>
                                        </wp:positionV>
                                        <wp:extent cx="257175" cy="200025"/>
                                        <wp:effectExtent l="0" t="0" r="28575" b="28575"/>
                                        <wp:wrapNone/>
                                        <wp:docPr id="2" name="Text Box 2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microsoft.com/office/word/2010/wordprocessingShape">
                                            <wps:wsp>
                                              <wps:cNvSpPr txBox="1">
                                                <a:spLocks/>
                                              </wps:cNvSpPr>
                                              <wps:spPr>
                                                <a:xfrm>
                                                  <a:off x="0" y="0"/>
                                                  <a:ext cx="257175" cy="2000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/>
                                              </wps:spPr>
                                              <wps:style>
                                                <a:lnRef idx="2">
                                                  <a:schemeClr val="dk1"/>
                                                </a:lnRef>
                                                <a:fillRef idx="1">
                                                  <a:schemeClr val="lt1"/>
                                                </a:fillRef>
                                                <a:effectRef idx="0">
                                                  <a:schemeClr val="dk1"/>
                                                </a:effectRef>
                                                <a:fontRef idx="minor">
                                                  <a:schemeClr val="dk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 w:rsidR="00951926" w:rsidRPr="005C59C2" w:rsidRDefault="005C59C2" w:rsidP="00951926">
                                                    <w:pPr>
                                                      <w:rPr>
                                                        <w:lang w:val="cs-CZ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lang w:val="cs-CZ"/>
                                                      </w:rPr>
                                                      <w:t>x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lIns="91440" tIns="0" rIns="0" bIns="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</a:graphicData>
                                        </a:graphic>
                                        <wp14:sizeRelH relativeFrom="margin">
                                          <wp14:pctWidth>0</wp14:pctWidth>
                                        </wp14:sizeRelH>
                                        <wp14:sizeRelV relativeFrom="margin">
                                          <wp14:pctHeight>0</wp14:pctHeight>
                                        </wp14:sizeRelV>
                                      </wp:anchor>
                                    </w:drawing>
                                  </mc:Choice>
                                  <mc:Fallback>
                                    <w:pict>
                                      <v:shape w14:anchorId="5AEDB570" id="Text Box 2" o:spid="_x0000_s1027" type="#_x0000_t202" style="position:absolute;margin-left:123pt;margin-top:9.6pt;width:20.25pt;height:15.7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" fillcolor="white [3201]" strokecolor="black [3200]" strokeweight="1pt">
                                        <v:path arrowok="t"/>
                                        <v:textbox inset=",0,0,0">
                                          <w:txbxContent>
                                            <w:p w:rsidR="00951926" w:rsidRPr="005C59C2" w:rsidRDefault="005C59C2" w:rsidP="00951926">
                                              <w:pPr>
                                                <w:rPr>
                                                  <w:lang w:val="cs-CZ"/>
                                                </w:rPr>
                                              </w:pPr>
                                              <w:r>
                                                <w:rPr>
                                                  <w:lang w:val="cs-CZ"/>
                                                </w:rPr>
                                                <w:t>x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</w:pict>
                                  </mc:Fallback>
                                </mc:AlternateContent>
                              </w:r>
                            </w:p>
                            <w:p w:rsidR="00032B55" w:rsidRDefault="00A06917" w:rsidP="00EB5DF9">
                              <w:pPr>
                                <w:spacing w:after="0" w:line="240" w:lineRule="auto"/>
                                <w:rPr>
                                  <w:rFonts w:ascii="Tahoma" w:eastAsia="Tahoma" w:hAnsi="Tahoma"/>
                                  <w:b/>
                                  <w:color w:val="000000"/>
                                </w:rPr>
                              </w:pPr>
                              <w:r w:rsidRPr="00C933C6">
                                <w:rPr>
                                  <w:rFonts w:ascii="Tahoma" w:eastAsia="Tahoma" w:hAnsi="Tahoma"/>
                                  <w:b/>
                                  <w:color w:val="000000"/>
                                </w:rPr>
                                <w:t xml:space="preserve">                        </w:t>
                              </w:r>
                              <w:r w:rsidR="00487A72">
                                <w:rPr>
                                  <w:rFonts w:ascii="Tahoma" w:eastAsia="Tahoma" w:hAnsi="Tahoma"/>
                                  <w:b/>
                                  <w:color w:val="000000"/>
                                </w:rPr>
                                <w:t xml:space="preserve">       </w:t>
                              </w:r>
                              <w:r w:rsidRPr="00C933C6">
                                <w:rPr>
                                  <w:rFonts w:ascii="Tahoma" w:eastAsia="Tahoma" w:hAnsi="Tahoma"/>
                                  <w:b/>
                                  <w:color w:val="000000"/>
                                </w:rPr>
                                <w:t xml:space="preserve"> </w:t>
                              </w:r>
                              <w:r w:rsidR="00032B55" w:rsidRPr="00C933C6">
                                <w:rPr>
                                  <w:rFonts w:ascii="Tahoma" w:eastAsia="Tahoma" w:hAnsi="Tahoma"/>
                                  <w:b/>
                                  <w:color w:val="000000"/>
                                </w:rPr>
                                <w:t>LTE</w:t>
                              </w:r>
                              <w:r w:rsidR="00217CA8" w:rsidRPr="00C933C6">
                                <w:rPr>
                                  <w:rFonts w:ascii="Tahoma" w:eastAsia="Tahoma" w:hAnsi="Tahoma"/>
                                  <w:color w:val="000000"/>
                                </w:rPr>
                                <w:t>:</w:t>
                              </w:r>
                              <w:r w:rsidR="00032B55" w:rsidRPr="00C933C6">
                                <w:rPr>
                                  <w:rFonts w:ascii="Tahoma" w:eastAsia="Tahoma" w:hAnsi="Tahoma"/>
                                  <w:b/>
                                  <w:color w:val="000000"/>
                                </w:rPr>
                                <w:t xml:space="preserve">          </w:t>
                              </w:r>
                              <w:r w:rsidR="00A12FAB" w:rsidRPr="00C933C6">
                                <w:rPr>
                                  <w:rFonts w:ascii="Tahoma" w:eastAsia="Tahoma" w:hAnsi="Tahoma"/>
                                  <w:b/>
                                  <w:color w:val="000000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4376" w:type="dxa"/>
                              <w:gridSpan w:val="3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032B55" w:rsidRDefault="00032B55">
                              <w:pPr>
                                <w:spacing w:after="0" w:line="240" w:lineRule="auto"/>
                                <w:rPr>
                                  <w:rFonts w:ascii="Tahoma" w:eastAsia="Tahoma" w:hAnsi="Tahoma"/>
                                  <w:b/>
                                  <w:color w:val="000000"/>
                                </w:rPr>
                              </w:pPr>
                              <w:r>
                                <w:rPr>
                                  <w:rFonts w:ascii="Tahoma" w:eastAsia="Tahoma" w:hAnsi="Tahoma"/>
                                  <w:b/>
                                  <w:color w:val="000000"/>
                                </w:rPr>
                                <w:t xml:space="preserve"> Submission Phase: </w:t>
                              </w:r>
                              <w:r w:rsidR="00BA7D8C">
                                <w:rPr>
                                  <w:rFonts w:ascii="Tahoma" w:eastAsia="Tahoma" w:hAnsi="Tahoma"/>
                                  <w:b/>
                                  <w:color w:val="000000"/>
                                </w:rPr>
                                <w:t xml:space="preserve"> </w:t>
                              </w:r>
                            </w:p>
                            <w:p w:rsidR="00032B55" w:rsidRDefault="00EB4F0E">
                              <w:pPr>
                                <w:spacing w:after="0" w:line="240" w:lineRule="auto"/>
                                <w:rPr>
                                  <w:rFonts w:ascii="Tahoma" w:eastAsia="Tahoma" w:hAnsi="Tahoma"/>
                                  <w:b/>
                                  <w:color w:val="000000"/>
                                </w:rPr>
                              </w:pPr>
                              <w:r>
                                <w:rPr>
                                  <w:noProof/>
                                  <w:lang w:val="cs-CZ" w:eastAsia="cs-CZ"/>
                                </w:rPr>
                                <mc:AlternateContent>
                                  <mc:Choice Requires="wps">
                                    <w:drawing>
                                      <wp:anchor distT="0" distB="0" distL="114300" distR="114300" simplePos="0" relativeHeight="251753472" behindDoc="0" locked="0" layoutInCell="1" allowOverlap="1" wp14:anchorId="4B3D4C4E" wp14:editId="09A53B29">
                                        <wp:simplePos x="0" y="0"/>
                                        <wp:positionH relativeFrom="column">
                                          <wp:posOffset>1187450</wp:posOffset>
                                        </wp:positionH>
                                        <wp:positionV relativeFrom="paragraph">
                                          <wp:posOffset>127000</wp:posOffset>
                                        </wp:positionV>
                                        <wp:extent cx="257175" cy="200025"/>
                                        <wp:effectExtent l="0" t="0" r="28575" b="28575"/>
                                        <wp:wrapNone/>
                                        <wp:docPr id="46" name="Text Box 46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microsoft.com/office/word/2010/wordprocessingShape">
                                            <wps:wsp>
                                              <wps:cNvSpPr txBox="1">
                                                <a:spLocks/>
                                              </wps:cNvSpPr>
                                              <wps:spPr>
                                                <a:xfrm>
                                                  <a:off x="0" y="0"/>
                                                  <a:ext cx="257175" cy="2000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/>
                                              </wps:spPr>
                                              <wps:style>
                                                <a:lnRef idx="2">
                                                  <a:schemeClr val="dk1"/>
                                                </a:lnRef>
                                                <a:fillRef idx="1">
                                                  <a:schemeClr val="lt1"/>
                                                </a:fillRef>
                                                <a:effectRef idx="0">
                                                  <a:schemeClr val="dk1"/>
                                                </a:effectRef>
                                                <a:fontRef idx="minor">
                                                  <a:schemeClr val="dk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 w:rsidR="00CB1966" w:rsidRPr="005C59C2" w:rsidRDefault="005C59C2" w:rsidP="00CB1966">
                                                    <w:pPr>
                                                      <w:rPr>
                                                        <w:lang w:val="cs-CZ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lang w:val="cs-CZ"/>
                                                      </w:rPr>
                                                      <w:t>x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lIns="91440" tIns="0" rIns="0" bIns="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</a:graphicData>
                                        </a:graphic>
                                        <wp14:sizeRelH relativeFrom="margin">
                                          <wp14:pctWidth>0</wp14:pctWidth>
                                        </wp14:sizeRelH>
                                        <wp14:sizeRelV relativeFrom="margin">
                                          <wp14:pctHeight>0</wp14:pctHeight>
                                        </wp14:sizeRelV>
                                      </wp:anchor>
                                    </w:drawing>
                                  </mc:Choice>
                                  <mc:Fallback>
                                    <w:pict>
                                      <v:shape w14:anchorId="4B3D4C4E" id="Text Box 46" o:spid="_x0000_s1028" type="#_x0000_t202" style="position:absolute;margin-left:93.5pt;margin-top:10pt;width:20.25pt;height:15.7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" fillcolor="white [3201]" strokecolor="black [3200]" strokeweight="1pt">
                                        <v:path arrowok="t"/>
                                        <v:textbox inset=",0,0,0">
                                          <w:txbxContent>
                                            <w:p w:rsidR="00CB1966" w:rsidRPr="005C59C2" w:rsidRDefault="005C59C2" w:rsidP="00CB1966">
                                              <w:pPr>
                                                <w:rPr>
                                                  <w:lang w:val="cs-CZ"/>
                                                </w:rPr>
                                              </w:pPr>
                                              <w:r>
                                                <w:rPr>
                                                  <w:lang w:val="cs-CZ"/>
                                                </w:rPr>
                                                <w:t>x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</w:pict>
                                  </mc:Fallback>
                                </mc:AlternateContent>
                              </w:r>
                              <w:r>
                                <w:rPr>
                                  <w:noProof/>
                                  <w:lang w:val="cs-CZ" w:eastAsia="cs-CZ"/>
                                </w:rPr>
                                <mc:AlternateContent>
                                  <mc:Choice Requires="wps">
                                    <w:drawing>
                                      <wp:anchor distT="0" distB="0" distL="114300" distR="114300" simplePos="0" relativeHeight="251751424" behindDoc="0" locked="0" layoutInCell="1" allowOverlap="1" wp14:anchorId="22DB39CF" wp14:editId="4F459097">
                                        <wp:simplePos x="0" y="0"/>
                                        <wp:positionH relativeFrom="column">
                                          <wp:posOffset>385445</wp:posOffset>
                                        </wp:positionH>
                                        <wp:positionV relativeFrom="paragraph">
                                          <wp:posOffset>132715</wp:posOffset>
                                        </wp:positionV>
                                        <wp:extent cx="257175" cy="200025"/>
                                        <wp:effectExtent l="0" t="0" r="28575" b="28575"/>
                                        <wp:wrapNone/>
                                        <wp:docPr id="44" name="Text Box 44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microsoft.com/office/word/2010/wordprocessingShape">
                                            <wps:wsp>
                                              <wps:cNvSpPr txBox="1">
                                                <a:spLocks/>
                                              </wps:cNvSpPr>
                                              <wps:spPr>
                                                <a:xfrm>
                                                  <a:off x="0" y="0"/>
                                                  <a:ext cx="257175" cy="2000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/>
                                              </wps:spPr>
                                              <wps:style>
                                                <a:lnRef idx="2">
                                                  <a:schemeClr val="dk1"/>
                                                </a:lnRef>
                                                <a:fillRef idx="1">
                                                  <a:schemeClr val="lt1"/>
                                                </a:fillRef>
                                                <a:effectRef idx="0">
                                                  <a:schemeClr val="dk1"/>
                                                </a:effectRef>
                                                <a:fontRef idx="minor">
                                                  <a:schemeClr val="dk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 w:rsidR="00CB1966" w:rsidRDefault="00CB1966" w:rsidP="00CB1966"/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lIns="91440" tIns="0" rIns="0" bIns="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</a:graphicData>
                                        </a:graphic>
                                        <wp14:sizeRelH relativeFrom="margin">
                                          <wp14:pctWidth>0</wp14:pctWidth>
                                        </wp14:sizeRelH>
                                        <wp14:sizeRelV relativeFrom="margin">
                                          <wp14:pctHeight>0</wp14:pctHeight>
                                        </wp14:sizeRelV>
                                      </wp:anchor>
                                    </w:drawing>
                                  </mc:Choice>
                                  <mc:Fallback>
                                    <w:pict>
                                      <v:shape w14:anchorId="22DB39CF" id="Text Box 44" o:spid="_x0000_s1029" type="#_x0000_t202" style="position:absolute;margin-left:30.35pt;margin-top:10.45pt;width:20.25pt;height:15.7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" fillcolor="white [3201]" strokecolor="black [3200]" strokeweight="1pt">
                                        <v:path arrowok="t"/>
                                        <v:textbox inset=",0,0,0">
                                          <w:txbxContent>
                                            <w:p w:rsidR="00CB1966" w:rsidRDefault="00CB1966" w:rsidP="00CB1966"/>
                                          </w:txbxContent>
                                        </v:textbox>
                                      </v:shape>
                                    </w:pict>
                                  </mc:Fallback>
                                </mc:AlternateContent>
                              </w:r>
                            </w:p>
                            <w:p w:rsidR="00334A07" w:rsidRDefault="00BA7D8C">
                              <w:pPr>
                                <w:spacing w:after="0" w:line="240" w:lineRule="auto"/>
                                <w:rPr>
                                  <w:rFonts w:ascii="Tahoma" w:eastAsia="Tahoma" w:hAnsi="Tahoma"/>
                                  <w:b/>
                                  <w:color w:val="000000"/>
                                </w:rPr>
                              </w:pPr>
                              <w:r w:rsidRPr="00C933C6">
                                <w:rPr>
                                  <w:rFonts w:ascii="Tahoma" w:eastAsia="Tahoma" w:hAnsi="Tahoma"/>
                                  <w:b/>
                                  <w:color w:val="000000"/>
                                </w:rPr>
                                <w:t xml:space="preserve"> </w:t>
                              </w:r>
                              <w:r w:rsidR="00EB4F0E">
                                <w:rPr>
                                  <w:rFonts w:ascii="Tahoma" w:eastAsia="Tahoma" w:hAnsi="Tahoma"/>
                                  <w:b/>
                                  <w:color w:val="000000"/>
                                </w:rPr>
                                <w:t>P1</w:t>
                              </w:r>
                              <w:r w:rsidRPr="00C933C6">
                                <w:rPr>
                                  <w:rFonts w:ascii="Tahoma" w:eastAsia="Tahoma" w:hAnsi="Tahoma"/>
                                  <w:b/>
                                  <w:color w:val="000000"/>
                                </w:rPr>
                                <w:t xml:space="preserve"> </w:t>
                              </w:r>
                              <w:r w:rsidR="00D945C9" w:rsidRPr="00C933C6">
                                <w:rPr>
                                  <w:rFonts w:ascii="Tahoma" w:eastAsia="Tahoma" w:hAnsi="Tahoma"/>
                                  <w:color w:val="000000"/>
                                </w:rPr>
                                <w:t>:</w:t>
                              </w:r>
                              <w:r w:rsidR="00D945C9" w:rsidRPr="00C933C6">
                                <w:rPr>
                                  <w:rFonts w:ascii="Tahoma" w:eastAsia="Tahoma" w:hAnsi="Tahoma"/>
                                  <w:b/>
                                  <w:color w:val="000000"/>
                                </w:rPr>
                                <w:t xml:space="preserve">             </w:t>
                              </w:r>
                              <w:r w:rsidRPr="00C933C6">
                                <w:rPr>
                                  <w:rFonts w:ascii="Tahoma" w:eastAsia="Tahoma" w:hAnsi="Tahoma"/>
                                  <w:b/>
                                  <w:color w:val="000000"/>
                                </w:rPr>
                                <w:t xml:space="preserve"> MR</w:t>
                              </w:r>
                              <w:r w:rsidR="00D945C9" w:rsidRPr="00C933C6">
                                <w:rPr>
                                  <w:rFonts w:ascii="Tahoma" w:eastAsia="Tahoma" w:hAnsi="Tahoma"/>
                                  <w:color w:val="000000"/>
                                </w:rPr>
                                <w:t>:</w:t>
                              </w:r>
                              <w:r>
                                <w:rPr>
                                  <w:rFonts w:ascii="Tahoma" w:eastAsia="Tahoma" w:hAnsi="Tahoma"/>
                                  <w:b/>
                                  <w:color w:val="000000"/>
                                </w:rPr>
                                <w:t xml:space="preserve">             </w:t>
                              </w:r>
                            </w:p>
                            <w:p w:rsidR="00334A07" w:rsidRDefault="00A63EDF">
                              <w:pPr>
                                <w:spacing w:after="0" w:line="240" w:lineRule="auto"/>
                                <w:rPr>
                                  <w:rFonts w:ascii="Tahoma" w:eastAsia="Tahoma" w:hAnsi="Tahoma"/>
                                  <w:b/>
                                  <w:color w:val="000000"/>
                                </w:rPr>
                              </w:pPr>
                              <w:r>
                                <w:rPr>
                                  <w:noProof/>
                                  <w:lang w:val="cs-CZ" w:eastAsia="cs-CZ"/>
                                </w:rPr>
                                <mc:AlternateContent>
                                  <mc:Choice Requires="wps">
                                    <w:drawing>
                                      <wp:anchor distT="0" distB="0" distL="114300" distR="114300" simplePos="0" relativeHeight="251755520" behindDoc="0" locked="0" layoutInCell="1" allowOverlap="1" wp14:anchorId="3AC8DB41" wp14:editId="469023C1">
                                        <wp:simplePos x="0" y="0"/>
                                        <wp:positionH relativeFrom="column">
                                          <wp:posOffset>1191260</wp:posOffset>
                                        </wp:positionH>
                                        <wp:positionV relativeFrom="paragraph">
                                          <wp:posOffset>107950</wp:posOffset>
                                        </wp:positionV>
                                        <wp:extent cx="257175" cy="200025"/>
                                        <wp:effectExtent l="0" t="0" r="28575" b="28575"/>
                                        <wp:wrapNone/>
                                        <wp:docPr id="47" name="Text Box 47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microsoft.com/office/word/2010/wordprocessingShape">
                                            <wps:wsp>
                                              <wps:cNvSpPr txBox="1">
                                                <a:spLocks/>
                                              </wps:cNvSpPr>
                                              <wps:spPr>
                                                <a:xfrm>
                                                  <a:off x="0" y="0"/>
                                                  <a:ext cx="257175" cy="2000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/>
                                              </wps:spPr>
                                              <wps:style>
                                                <a:lnRef idx="2">
                                                  <a:schemeClr val="dk1"/>
                                                </a:lnRef>
                                                <a:fillRef idx="1">
                                                  <a:schemeClr val="lt1"/>
                                                </a:fillRef>
                                                <a:effectRef idx="0">
                                                  <a:schemeClr val="dk1"/>
                                                </a:effectRef>
                                                <a:fontRef idx="minor">
                                                  <a:schemeClr val="dk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 w:rsidR="00CB1966" w:rsidRDefault="00CB1966" w:rsidP="00CB1966"/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lIns="91440" tIns="0" rIns="0" bIns="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</a:graphicData>
                                        </a:graphic>
                                        <wp14:sizeRelH relativeFrom="margin">
                                          <wp14:pctWidth>0</wp14:pctWidth>
                                        </wp14:sizeRelH>
                                        <wp14:sizeRelV relativeFrom="margin">
                                          <wp14:pctHeight>0</wp14:pctHeight>
                                        </wp14:sizeRelV>
                                      </wp:anchor>
                                    </w:drawing>
                                  </mc:Choice>
                                  <mc:Fallback>
                                    <w:pict>
                                      <v:shape w14:anchorId="3AC8DB41" id="Text Box 47" o:spid="_x0000_s1030" type="#_x0000_t202" style="position:absolute;margin-left:93.8pt;margin-top:8.5pt;width:20.25pt;height:15.7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" fillcolor="white [3201]" strokecolor="black [3200]" strokeweight="1pt">
                                        <v:path arrowok="t"/>
                                        <v:textbox inset=",0,0,0">
                                          <w:txbxContent>
                                            <w:p w:rsidR="00CB1966" w:rsidRDefault="00CB1966" w:rsidP="00CB1966"/>
                                          </w:txbxContent>
                                        </v:textbox>
                                      </v:shape>
                                    </w:pict>
                                  </mc:Fallback>
                                </mc:AlternateContent>
                              </w:r>
                            </w:p>
                            <w:p w:rsidR="00BA7D8C" w:rsidRDefault="00BA7D8C" w:rsidP="0017032B">
                              <w:pPr>
                                <w:spacing w:after="0" w:line="240" w:lineRule="auto"/>
                                <w:rPr>
                                  <w:rFonts w:ascii="Tahoma" w:eastAsia="Tahoma" w:hAnsi="Tahoma"/>
                                  <w:b/>
                                  <w:color w:val="000000"/>
                                </w:rPr>
                              </w:pPr>
                              <w:r w:rsidRPr="00676ACC">
                                <w:rPr>
                                  <w:rFonts w:ascii="Tahoma" w:eastAsia="Tahoma" w:hAnsi="Tahoma"/>
                                  <w:b/>
                                  <w:color w:val="FF0000"/>
                                </w:rPr>
                                <w:t xml:space="preserve">  </w:t>
                              </w:r>
                              <w:r w:rsidR="00334A07">
                                <w:rPr>
                                  <w:rFonts w:ascii="Tahoma" w:eastAsia="Tahoma" w:hAnsi="Tahoma"/>
                                  <w:b/>
                                  <w:color w:val="000000"/>
                                </w:rPr>
                                <w:t>Recertification</w:t>
                              </w:r>
                              <w:r w:rsidR="0017032B">
                                <w:rPr>
                                  <w:rFonts w:ascii="Tahoma" w:eastAsia="Tahoma" w:hAnsi="Tahoma"/>
                                  <w:b/>
                                  <w:color w:val="000000"/>
                                </w:rPr>
                                <w:t xml:space="preserve">: </w:t>
                              </w:r>
                              <w:r w:rsidR="00334A07">
                                <w:rPr>
                                  <w:rFonts w:ascii="Tahoma" w:eastAsia="Tahoma" w:hAnsi="Tahoma"/>
                                  <w:b/>
                                  <w:color w:val="000000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8F4F88" w:rsidTr="00005C03">
                          <w:trPr>
                            <w:gridAfter w:val="3"/>
                            <w:wAfter w:w="8510" w:type="dxa"/>
                            <w:trHeight w:val="455"/>
                          </w:trPr>
                          <w:tc>
                            <w:tcPr>
                              <w:tcW w:w="12027" w:type="dxa"/>
                              <w:gridSpan w:val="5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8F4F88" w:rsidRDefault="00005C03">
                              <w:pPr>
                                <w:spacing w:after="0" w:line="240" w:lineRule="auto"/>
                                <w:rPr>
                                  <w:rFonts w:ascii="Tahoma" w:eastAsia="Tahoma" w:hAnsi="Tahoma"/>
                                  <w:b/>
                                  <w:color w:val="000000"/>
                                </w:rPr>
                              </w:pPr>
                              <w:r>
                                <w:rPr>
                                  <w:noProof/>
                                  <w:lang w:val="cs-CZ" w:eastAsia="cs-CZ"/>
                                </w:rPr>
                                <mc:AlternateContent>
                                  <mc:Choice Requires="wps">
                                    <w:drawing>
                                      <wp:anchor distT="0" distB="0" distL="114300" distR="114300" simplePos="0" relativeHeight="251844608" behindDoc="0" locked="0" layoutInCell="1" allowOverlap="1" wp14:anchorId="22B88678" wp14:editId="1C0B7DE4">
                                        <wp:simplePos x="0" y="0"/>
                                        <wp:positionH relativeFrom="column">
                                          <wp:posOffset>4050665</wp:posOffset>
                                        </wp:positionH>
                                        <wp:positionV relativeFrom="paragraph">
                                          <wp:posOffset>11430</wp:posOffset>
                                        </wp:positionV>
                                        <wp:extent cx="257175" cy="200025"/>
                                        <wp:effectExtent l="0" t="0" r="28575" b="28575"/>
                                        <wp:wrapNone/>
                                        <wp:docPr id="9" name="Text Box 9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microsoft.com/office/word/2010/wordprocessingShape">
                                            <wps:wsp>
                                              <wps:cNvSpPr txBox="1">
                                                <a:spLocks/>
                                              </wps:cNvSpPr>
                                              <wps:spPr>
                                                <a:xfrm>
                                                  <a:off x="0" y="0"/>
                                                  <a:ext cx="257175" cy="2000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ysClr val="window" lastClr="FFFFFF"/>
                                                </a:solidFill>
                                                <a:ln w="12700" cap="flat" cmpd="sng" algn="ctr">
                                                  <a:solidFill>
                                                    <a:sysClr val="windowText" lastClr="000000"/>
                                                  </a:solidFill>
                                                  <a:prstDash val="solid"/>
                                                  <a:miter lim="800000"/>
                                                </a:ln>
                                                <a:effectLst/>
                                              </wps:spPr>
                                              <wps:txbx>
                                                <w:txbxContent>
                                                  <w:p w:rsidR="008F4F88" w:rsidRDefault="008F4F88" w:rsidP="008F4F88"/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lIns="91440" tIns="0" rIns="0" bIns="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</a:graphicData>
                                        </a:graphic>
                                        <wp14:sizeRelH relativeFrom="margin">
                                          <wp14:pctWidth>0</wp14:pctWidth>
                                        </wp14:sizeRelH>
                                        <wp14:sizeRelV relativeFrom="margin">
                                          <wp14:pctHeight>0</wp14:pctHeight>
                                        </wp14:sizeRelV>
                                      </wp:anchor>
                                    </w:drawing>
                                  </mc:Choice>
                                  <mc:Fallback>
                                    <w:pict>
                                      <v:shape w14:anchorId="22B88678" id="Text Box 9" o:spid="_x0000_s1031" type="#_x0000_t202" style="position:absolute;margin-left:318.95pt;margin-top:.9pt;width:20.25pt;height:15.7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" fillcolor="window" strokecolor="windowText" strokeweight="1pt">
                                        <v:path arrowok="t"/>
                                        <v:textbox inset=",0,0,0">
                                          <w:txbxContent>
                                            <w:p w:rsidR="008F4F88" w:rsidRDefault="008F4F88" w:rsidP="008F4F88"/>
                                          </w:txbxContent>
                                        </v:textbox>
                                      </v:shape>
                                    </w:pict>
                                  </mc:Fallback>
                                </mc:AlternateContent>
                              </w:r>
                              <w:r>
                                <w:rPr>
                                  <w:noProof/>
                                  <w:lang w:val="cs-CZ" w:eastAsia="cs-CZ"/>
                                </w:rPr>
                                <mc:AlternateContent>
                                  <mc:Choice Requires="wps">
                                    <w:drawing>
                                      <wp:anchor distT="0" distB="0" distL="114300" distR="114300" simplePos="0" relativeHeight="251842560" behindDoc="0" locked="0" layoutInCell="1" allowOverlap="1" wp14:anchorId="7FE95490" wp14:editId="355E161E">
                                        <wp:simplePos x="0" y="0"/>
                                        <wp:positionH relativeFrom="column">
                                          <wp:posOffset>2038985</wp:posOffset>
                                        </wp:positionH>
                                        <wp:positionV relativeFrom="paragraph">
                                          <wp:posOffset>17145</wp:posOffset>
                                        </wp:positionV>
                                        <wp:extent cx="257175" cy="200025"/>
                                        <wp:effectExtent l="0" t="0" r="28575" b="28575"/>
                                        <wp:wrapNone/>
                                        <wp:docPr id="4" name="Text Box 4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microsoft.com/office/word/2010/wordprocessingShape">
                                            <wps:wsp>
                                              <wps:cNvSpPr txBox="1">
                                                <a:spLocks/>
                                              </wps:cNvSpPr>
                                              <wps:spPr>
                                                <a:xfrm>
                                                  <a:off x="0" y="0"/>
                                                  <a:ext cx="257175" cy="2000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ysClr val="window" lastClr="FFFFFF"/>
                                                </a:solidFill>
                                                <a:ln w="12700" cap="flat" cmpd="sng" algn="ctr">
                                                  <a:solidFill>
                                                    <a:sysClr val="windowText" lastClr="000000"/>
                                                  </a:solidFill>
                                                  <a:prstDash val="solid"/>
                                                  <a:miter lim="800000"/>
                                                </a:ln>
                                                <a:effectLst/>
                                              </wps:spPr>
                                              <wps:txbx>
                                                <w:txbxContent>
                                                  <w:p w:rsidR="008F4F88" w:rsidRPr="005C59C2" w:rsidRDefault="005C59C2" w:rsidP="008F4F88">
                                                    <w:pPr>
                                                      <w:rPr>
                                                        <w:lang w:val="cs-CZ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lang w:val="cs-CZ"/>
                                                      </w:rPr>
                                                      <w:t>x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lIns="91440" tIns="0" rIns="0" bIns="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</a:graphicData>
                                        </a:graphic>
                                        <wp14:sizeRelH relativeFrom="margin">
                                          <wp14:pctWidth>0</wp14:pctWidth>
                                        </wp14:sizeRelH>
                                        <wp14:sizeRelV relativeFrom="margin">
                                          <wp14:pctHeight>0</wp14:pctHeight>
                                        </wp14:sizeRelV>
                                      </wp:anchor>
                                    </w:drawing>
                                  </mc:Choice>
                                  <mc:Fallback>
                                    <w:pict>
                                      <v:shape w14:anchorId="7FE95490" id="Text Box 4" o:spid="_x0000_s1032" type="#_x0000_t202" style="position:absolute;margin-left:160.55pt;margin-top:1.35pt;width:20.25pt;height:15.7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" fillcolor="window" strokecolor="windowText" strokeweight="1pt">
                                        <v:path arrowok="t"/>
                                        <v:textbox inset=",0,0,0">
                                          <w:txbxContent>
                                            <w:p w:rsidR="008F4F88" w:rsidRPr="005C59C2" w:rsidRDefault="005C59C2" w:rsidP="008F4F88">
                                              <w:pPr>
                                                <w:rPr>
                                                  <w:lang w:val="cs-CZ"/>
                                                </w:rPr>
                                              </w:pPr>
                                              <w:r>
                                                <w:rPr>
                                                  <w:lang w:val="cs-CZ"/>
                                                </w:rPr>
                                                <w:t>x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</w:pict>
                                  </mc:Fallback>
                                </mc:AlternateContent>
                              </w:r>
                              <w:r w:rsidR="000B5AD3">
                                <w:rPr>
                                  <w:rFonts w:ascii="Tahoma" w:eastAsia="Tahoma" w:hAnsi="Tahoma"/>
                                  <w:b/>
                                  <w:color w:val="000000"/>
                                </w:rPr>
                                <w:t>FOTA Solution:  Non-Verizon:</w:t>
                              </w:r>
                              <w:r w:rsidR="00F8575B">
                                <w:rPr>
                                  <w:rFonts w:ascii="Tahoma" w:eastAsia="Tahoma" w:hAnsi="Tahoma"/>
                                  <w:b/>
                                  <w:color w:val="000000"/>
                                </w:rPr>
                                <w:t xml:space="preserve"> </w:t>
                              </w:r>
                              <w:r w:rsidR="000B5AD3">
                                <w:rPr>
                                  <w:rFonts w:ascii="Tahoma" w:eastAsia="Tahoma" w:hAnsi="Tahoma"/>
                                  <w:b/>
                                  <w:color w:val="000000"/>
                                </w:rPr>
                                <w:t xml:space="preserve">                        Verizon</w:t>
                              </w:r>
                              <w:r w:rsidR="00F8575B">
                                <w:rPr>
                                  <w:rFonts w:ascii="Tahoma" w:eastAsia="Tahoma" w:hAnsi="Tahoma"/>
                                  <w:b/>
                                  <w:color w:val="000000"/>
                                </w:rPr>
                                <w:t xml:space="preserve"> </w:t>
                              </w:r>
                              <w:r w:rsidR="008F4F88">
                                <w:rPr>
                                  <w:rFonts w:ascii="Tahoma" w:eastAsia="Tahoma" w:hAnsi="Tahoma"/>
                                  <w:b/>
                                  <w:color w:val="000000"/>
                                </w:rPr>
                                <w:t>(Motive)</w:t>
                              </w:r>
                              <w:r w:rsidR="000B5AD3">
                                <w:rPr>
                                  <w:rFonts w:ascii="Tahoma" w:eastAsia="Tahoma" w:hAnsi="Tahoma"/>
                                  <w:b/>
                                  <w:color w:val="000000"/>
                                </w:rPr>
                                <w:t>:</w:t>
                              </w:r>
                              <w:r w:rsidR="008F4F88">
                                <w:rPr>
                                  <w:rFonts w:ascii="Tahoma" w:eastAsia="Tahoma" w:hAnsi="Tahoma"/>
                                  <w:b/>
                                  <w:color w:val="000000"/>
                                </w:rPr>
                                <w:t xml:space="preserve">  </w:t>
                              </w:r>
                            </w:p>
                          </w:tc>
                        </w:tr>
                        <w:tr w:rsidR="00BC2E7D" w:rsidTr="00384D3A">
                          <w:trPr>
                            <w:gridAfter w:val="4"/>
                            <w:wAfter w:w="9011" w:type="dxa"/>
                            <w:trHeight w:val="978"/>
                          </w:trPr>
                          <w:tc>
                            <w:tcPr>
                              <w:tcW w:w="11526" w:type="dxa"/>
                              <w:gridSpan w:val="4"/>
                              <w:tcBorders>
                                <w:top w:val="nil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1B42B2" w:rsidRPr="00487A72" w:rsidRDefault="001B42B2" w:rsidP="00BC2E7D">
                              <w:pPr>
                                <w:spacing w:after="0" w:line="240" w:lineRule="auto"/>
                                <w:rPr>
                                  <w:rFonts w:ascii="Tahoma" w:hAnsi="Tahoma" w:cs="Tahoma"/>
                                  <w:b/>
                                </w:rPr>
                              </w:pPr>
                              <w:r w:rsidRPr="00487A72">
                                <w:rPr>
                                  <w:rFonts w:ascii="Tahoma" w:hAnsi="Tahoma" w:cs="Tahoma"/>
                                  <w:b/>
                                  <w:u w:val="single"/>
                                </w:rPr>
                                <w:t>Details of embedded module/chipset</w:t>
                              </w:r>
                              <w:r w:rsidRPr="00487A72">
                                <w:rPr>
                                  <w:rFonts w:ascii="Tahoma" w:hAnsi="Tahoma" w:cs="Tahoma"/>
                                  <w:b/>
                                </w:rPr>
                                <w:t>:</w:t>
                              </w:r>
                            </w:p>
                            <w:p w:rsidR="001B42B2" w:rsidRPr="00487A72" w:rsidRDefault="00487A72" w:rsidP="00BC2E7D">
                              <w:pPr>
                                <w:spacing w:after="0" w:line="240" w:lineRule="auto"/>
                                <w:rPr>
                                  <w:rFonts w:ascii="Tahoma" w:hAnsi="Tahoma" w:cs="Tahoma"/>
                                  <w:b/>
                                </w:rPr>
                              </w:pPr>
                              <w:r w:rsidRPr="00487A72">
                                <w:rPr>
                                  <w:rFonts w:ascii="Tahoma" w:hAnsi="Tahoma" w:cs="Tahoma"/>
                                  <w:noProof/>
                                  <w:lang w:val="cs-CZ" w:eastAsia="cs-CZ"/>
                                </w:rPr>
                                <mc:AlternateContent>
                                  <mc:Choice Requires="wps">
                                    <w:drawing>
                                      <wp:anchor distT="0" distB="0" distL="114300" distR="114300" simplePos="0" relativeHeight="251839488" behindDoc="0" locked="0" layoutInCell="1" allowOverlap="1" wp14:anchorId="758355D6" wp14:editId="4A80E3E2">
                                        <wp:simplePos x="0" y="0"/>
                                        <wp:positionH relativeFrom="column">
                                          <wp:posOffset>1540510</wp:posOffset>
                                        </wp:positionH>
                                        <wp:positionV relativeFrom="paragraph">
                                          <wp:posOffset>130810</wp:posOffset>
                                        </wp:positionV>
                                        <wp:extent cx="257175" cy="200025"/>
                                        <wp:effectExtent l="0" t="0" r="28575" b="28575"/>
                                        <wp:wrapNone/>
                                        <wp:docPr id="63" name="Text Box 63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microsoft.com/office/word/2010/wordprocessingShape">
                                            <wps:wsp>
                                              <wps:cNvSpPr txBox="1">
                                                <a:spLocks/>
                                              </wps:cNvSpPr>
                                              <wps:spPr>
                                                <a:xfrm>
                                                  <a:off x="0" y="0"/>
                                                  <a:ext cx="257175" cy="2000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/>
                                              </wps:spPr>
                                              <wps:style>
                                                <a:lnRef idx="2">
                                                  <a:schemeClr val="dk1"/>
                                                </a:lnRef>
                                                <a:fillRef idx="1">
                                                  <a:schemeClr val="lt1"/>
                                                </a:fillRef>
                                                <a:effectRef idx="0">
                                                  <a:schemeClr val="dk1"/>
                                                </a:effectRef>
                                                <a:fontRef idx="minor">
                                                  <a:schemeClr val="dk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 w:rsidR="00BC2E7D" w:rsidRDefault="00BC2E7D" w:rsidP="00CB1966"/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lIns="91440" tIns="0" rIns="0" bIns="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</a:graphicData>
                                        </a:graphic>
                                        <wp14:sizeRelH relativeFrom="margin">
                                          <wp14:pctWidth>0</wp14:pctWidth>
                                        </wp14:sizeRelH>
                                        <wp14:sizeRelV relativeFrom="margin">
                                          <wp14:pctHeight>0</wp14:pctHeight>
                                        </wp14:sizeRelV>
                                      </wp:anchor>
                                    </w:drawing>
                                  </mc:Choice>
                                  <mc:Fallback>
                                    <w:pict>
                                      <v:shape w14:anchorId="758355D6" id="Text Box 63" o:spid="_x0000_s1033" type="#_x0000_t202" style="position:absolute;margin-left:121.3pt;margin-top:10.3pt;width:20.25pt;height:15.7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" fillcolor="white [3201]" strokecolor="black [3200]" strokeweight="1pt">
                                        <v:path arrowok="t"/>
                                        <v:textbox inset=",0,0,0">
                                          <w:txbxContent>
                                            <w:p w:rsidR="00BC2E7D" w:rsidRDefault="00BC2E7D" w:rsidP="00CB1966"/>
                                          </w:txbxContent>
                                        </v:textbox>
                                      </v:shape>
                                    </w:pict>
                                  </mc:Fallback>
                                </mc:AlternateContent>
                              </w:r>
                              <w:r w:rsidRPr="00487A72">
                                <w:rPr>
                                  <w:rFonts w:ascii="Tahoma" w:hAnsi="Tahoma" w:cs="Tahoma"/>
                                  <w:noProof/>
                                  <w:lang w:val="cs-CZ" w:eastAsia="cs-CZ"/>
                                </w:rPr>
                                <mc:AlternateContent>
                                  <mc:Choice Requires="wps">
                                    <w:drawing>
                                      <wp:anchor distT="0" distB="0" distL="114300" distR="114300" simplePos="0" relativeHeight="251840512" behindDoc="0" locked="0" layoutInCell="1" allowOverlap="1" wp14:anchorId="4DB339BB" wp14:editId="6FBA9299">
                                        <wp:simplePos x="0" y="0"/>
                                        <wp:positionH relativeFrom="column">
                                          <wp:posOffset>556260</wp:posOffset>
                                        </wp:positionH>
                                        <wp:positionV relativeFrom="paragraph">
                                          <wp:posOffset>131445</wp:posOffset>
                                        </wp:positionV>
                                        <wp:extent cx="257175" cy="200025"/>
                                        <wp:effectExtent l="0" t="0" r="28575" b="28575"/>
                                        <wp:wrapNone/>
                                        <wp:docPr id="62" name="Text Box 62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microsoft.com/office/word/2010/wordprocessingShape">
                                            <wps:wsp>
                                              <wps:cNvSpPr txBox="1">
                                                <a:spLocks/>
                                              </wps:cNvSpPr>
                                              <wps:spPr>
                                                <a:xfrm>
                                                  <a:off x="0" y="0"/>
                                                  <a:ext cx="257175" cy="2000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/>
                                              </wps:spPr>
                                              <wps:style>
                                                <a:lnRef idx="2">
                                                  <a:schemeClr val="dk1"/>
                                                </a:lnRef>
                                                <a:fillRef idx="1">
                                                  <a:schemeClr val="lt1"/>
                                                </a:fillRef>
                                                <a:effectRef idx="0">
                                                  <a:schemeClr val="dk1"/>
                                                </a:effectRef>
                                                <a:fontRef idx="minor">
                                                  <a:schemeClr val="dk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 w:rsidR="00BC2E7D" w:rsidRPr="005C59C2" w:rsidRDefault="005C59C2" w:rsidP="00CB1966">
                                                    <w:pPr>
                                                      <w:rPr>
                                                        <w:lang w:val="cs-CZ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lang w:val="cs-CZ"/>
                                                      </w:rPr>
                                                      <w:t>x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lIns="91440" tIns="0" rIns="0" bIns="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</a:graphicData>
                                        </a:graphic>
                                        <wp14:sizeRelH relativeFrom="margin">
                                          <wp14:pctWidth>0</wp14:pctWidth>
                                        </wp14:sizeRelH>
                                        <wp14:sizeRelV relativeFrom="margin">
                                          <wp14:pctHeight>0</wp14:pctHeight>
                                        </wp14:sizeRelV>
                                      </wp:anchor>
                                    </w:drawing>
                                  </mc:Choice>
                                  <mc:Fallback>
                                    <w:pict>
                                      <v:shape w14:anchorId="4DB339BB" id="Text Box 62" o:spid="_x0000_s1034" type="#_x0000_t202" style="position:absolute;margin-left:43.8pt;margin-top:10.35pt;width:20.25pt;height:15.7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" fillcolor="white [3201]" strokecolor="black [3200]" strokeweight="1pt">
                                        <v:path arrowok="t"/>
                                        <v:textbox inset=",0,0,0">
                                          <w:txbxContent>
                                            <w:p w:rsidR="00BC2E7D" w:rsidRPr="005C59C2" w:rsidRDefault="005C59C2" w:rsidP="00CB1966">
                                              <w:pPr>
                                                <w:rPr>
                                                  <w:lang w:val="cs-CZ"/>
                                                </w:rPr>
                                              </w:pPr>
                                              <w:r>
                                                <w:rPr>
                                                  <w:lang w:val="cs-CZ"/>
                                                </w:rPr>
                                                <w:t>x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</w:pict>
                                  </mc:Fallback>
                                </mc:AlternateContent>
                              </w:r>
                            </w:p>
                            <w:p w:rsidR="00BC2E7D" w:rsidRPr="00395408" w:rsidRDefault="00BC2E7D" w:rsidP="005C59C2">
                              <w:pPr>
                                <w:spacing w:after="0" w:line="240" w:lineRule="auto"/>
                                <w:rPr>
                                  <w:rFonts w:ascii="Tahoma" w:eastAsia="Tahoma" w:hAnsi="Tahoma"/>
                                  <w:b/>
                                  <w:color w:val="000000"/>
                                </w:rPr>
                              </w:pPr>
                              <w:r w:rsidRPr="00487A72">
                                <w:rPr>
                                  <w:rFonts w:ascii="Tahoma" w:hAnsi="Tahoma" w:cs="Tahoma"/>
                                  <w:b/>
                                </w:rPr>
                                <w:t>Module</w:t>
                              </w:r>
                              <w:r w:rsidRPr="00487A72">
                                <w:rPr>
                                  <w:rFonts w:ascii="Tahoma" w:hAnsi="Tahoma" w:cs="Tahoma"/>
                                </w:rPr>
                                <w:t xml:space="preserve">:            </w:t>
                              </w:r>
                              <w:r w:rsidRPr="00487A72">
                                <w:rPr>
                                  <w:rFonts w:ascii="Tahoma" w:hAnsi="Tahoma" w:cs="Tahoma"/>
                                  <w:b/>
                                </w:rPr>
                                <w:t>Chipset</w:t>
                              </w:r>
                              <w:r w:rsidRPr="00487A72">
                                <w:rPr>
                                  <w:rFonts w:ascii="Tahoma" w:hAnsi="Tahoma" w:cs="Tahoma"/>
                                </w:rPr>
                                <w:t xml:space="preserve">:            </w:t>
                              </w:r>
                              <w:r w:rsidR="00C373DD" w:rsidRPr="00487A72">
                                <w:rPr>
                                  <w:rFonts w:ascii="Tahoma" w:hAnsi="Tahoma" w:cs="Tahoma"/>
                                </w:rPr>
                                <w:t xml:space="preserve">   </w:t>
                              </w:r>
                              <w:r w:rsidRPr="00487A72">
                                <w:rPr>
                                  <w:rFonts w:ascii="Tahoma" w:hAnsi="Tahoma" w:cs="Tahoma"/>
                                  <w:b/>
                                </w:rPr>
                                <w:t>Module/Chipset OEM</w:t>
                              </w:r>
                              <w:r w:rsidRPr="00487A72">
                                <w:rPr>
                                  <w:rFonts w:ascii="Tahoma" w:hAnsi="Tahoma" w:cs="Tahoma"/>
                                </w:rPr>
                                <w:t>:</w:t>
                              </w:r>
                              <w:r w:rsidR="001B42B2" w:rsidRPr="00487A72">
                                <w:rPr>
                                  <w:rFonts w:ascii="Tahoma" w:hAnsi="Tahoma" w:cs="Tahoma"/>
                                </w:rPr>
                                <w:t xml:space="preserve">        </w:t>
                              </w:r>
                              <w:r w:rsidR="00C373DD" w:rsidRPr="00487A72">
                                <w:rPr>
                                  <w:rFonts w:ascii="Tahoma" w:hAnsi="Tahoma" w:cs="Tahoma"/>
                                </w:rPr>
                                <w:t xml:space="preserve">     </w:t>
                              </w:r>
                              <w:r w:rsidR="000B5AD3">
                                <w:rPr>
                                  <w:rFonts w:ascii="Tahoma" w:hAnsi="Tahoma" w:cs="Tahoma"/>
                                </w:rPr>
                                <w:t xml:space="preserve">          </w:t>
                              </w:r>
                              <w:r w:rsidR="000B5AD3">
                                <w:rPr>
                                  <w:rFonts w:ascii="Tahoma" w:hAnsi="Tahoma" w:cs="Tahoma"/>
                                  <w:b/>
                                </w:rPr>
                                <w:t>Module/Chipset Name</w:t>
                              </w:r>
                              <w:r w:rsidRPr="00487A72">
                                <w:rPr>
                                  <w:rFonts w:ascii="Tahoma" w:hAnsi="Tahoma" w:cs="Tahoma"/>
                                </w:rPr>
                                <w:t>:</w:t>
                              </w:r>
                              <w:r w:rsidR="005C59C2">
                                <w:rPr>
                                  <w:rFonts w:ascii="Tahoma" w:hAnsi="Tahoma" w:cs="Tahoma"/>
                                </w:rPr>
                                <w:t xml:space="preserve"> </w:t>
                              </w:r>
                              <w:r w:rsidR="005C59C2">
                                <w:rPr>
                                  <w:rFonts w:ascii="Tahoma" w:hAnsi="Tahoma" w:cs="Tahoma"/>
                                </w:rPr>
                                <w:t>LE910-NA1</w:t>
                              </w:r>
                            </w:p>
                          </w:tc>
                        </w:tr>
                        <w:tr w:rsidR="00BC2E7D" w:rsidTr="00384D3A">
                          <w:trPr>
                            <w:gridAfter w:val="4"/>
                            <w:wAfter w:w="9011" w:type="dxa"/>
                            <w:trHeight w:val="1540"/>
                          </w:trPr>
                          <w:tc>
                            <w:tcPr>
                              <w:tcW w:w="11526" w:type="dxa"/>
                              <w:gridSpan w:val="4"/>
                              <w:tcBorders>
                                <w:top w:val="nil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BC2E7D" w:rsidRPr="00487A72" w:rsidRDefault="001B42B2" w:rsidP="00BC2E7D">
                              <w:pPr>
                                <w:spacing w:after="0" w:line="240" w:lineRule="auto"/>
                                <w:rPr>
                                  <w:rFonts w:ascii="Tahoma" w:hAnsi="Tahoma" w:cs="Tahoma"/>
                                  <w:b/>
                                </w:rPr>
                              </w:pPr>
                              <w:r w:rsidRPr="00487A72">
                                <w:rPr>
                                  <w:rFonts w:ascii="Tahoma" w:hAnsi="Tahoma" w:cs="Tahoma"/>
                                  <w:b/>
                                  <w:u w:val="single"/>
                                </w:rPr>
                                <w:t>Brief Description of the FOTA implementation</w:t>
                              </w:r>
                              <w:r w:rsidRPr="00487A72">
                                <w:rPr>
                                  <w:rFonts w:ascii="Tahoma" w:hAnsi="Tahoma" w:cs="Tahoma"/>
                                  <w:b/>
                                </w:rPr>
                                <w:t>:</w:t>
                              </w:r>
                            </w:p>
                            <w:p w:rsidR="001B42B2" w:rsidRDefault="001B42B2" w:rsidP="00BC2E7D">
                              <w:pPr>
                                <w:spacing w:after="0" w:line="240" w:lineRule="auto"/>
                                <w:rPr>
                                  <w:b/>
                                </w:rPr>
                              </w:pPr>
                            </w:p>
                            <w:p w:rsidR="005C59C2" w:rsidRDefault="005C59C2" w:rsidP="005C59C2">
                              <w:pPr>
                                <w:spacing w:after="0" w:line="240" w:lineRule="auto"/>
                                <w:rPr>
                                  <w:b/>
                                </w:rPr>
                              </w:pPr>
                              <w:r w:rsidRPr="00DB619A">
                                <w:rPr>
                                  <w:b/>
                                </w:rPr>
                                <w:t>Firmware_Over-The-Air_Application_Note_20160615.pdf</w:t>
                              </w:r>
                            </w:p>
                            <w:p w:rsidR="001B42B2" w:rsidRDefault="001B42B2" w:rsidP="00BC2E7D">
                              <w:pPr>
                                <w:spacing w:after="0" w:line="240" w:lineRule="auto"/>
                                <w:rPr>
                                  <w:b/>
                                </w:rPr>
                              </w:pPr>
                            </w:p>
                            <w:p w:rsidR="001B42B2" w:rsidRDefault="001B42B2" w:rsidP="00BC2E7D">
                              <w:pPr>
                                <w:spacing w:after="0" w:line="240" w:lineRule="auto"/>
                                <w:rPr>
                                  <w:b/>
                                </w:rPr>
                              </w:pPr>
                            </w:p>
                            <w:p w:rsidR="001B42B2" w:rsidRDefault="001B42B2" w:rsidP="00BC2E7D">
                              <w:pPr>
                                <w:spacing w:after="0" w:line="240" w:lineRule="auto"/>
                                <w:rPr>
                                  <w:b/>
                                </w:rPr>
                              </w:pPr>
                            </w:p>
                            <w:p w:rsidR="001B42B2" w:rsidRPr="00395408" w:rsidRDefault="001B42B2" w:rsidP="00BC2E7D">
                              <w:pPr>
                                <w:spacing w:after="0" w:line="240" w:lineRule="auto"/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BC2E7D" w:rsidTr="00384D3A">
                          <w:trPr>
                            <w:gridAfter w:val="5"/>
                            <w:wAfter w:w="9025" w:type="dxa"/>
                            <w:trHeight w:val="654"/>
                          </w:trPr>
                          <w:tc>
                            <w:tcPr>
                              <w:tcW w:w="11512" w:type="dxa"/>
                              <w:gridSpan w:val="3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nil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BC2E7D" w:rsidRDefault="00BC2E7D" w:rsidP="00BC2E7D">
                              <w:pPr>
                                <w:spacing w:after="0" w:line="240" w:lineRule="auto"/>
                                <w:rPr>
                                  <w:rFonts w:ascii="Tahoma" w:eastAsia="Tahoma" w:hAnsi="Tahoma" w:cs="Tahoma"/>
                                  <w:b/>
                                  <w:u w:val="single"/>
                                </w:rPr>
                              </w:pPr>
                              <w:r>
                                <w:rPr>
                                  <w:rFonts w:ascii="Tahoma" w:eastAsia="Tahoma" w:hAnsi="Tahoma" w:cs="Tahoma"/>
                                  <w:b/>
                                  <w:u w:val="single"/>
                                </w:rPr>
                                <w:t>Test</w:t>
                              </w:r>
                              <w:r w:rsidR="00EB5DF9">
                                <w:rPr>
                                  <w:rFonts w:ascii="Tahoma" w:eastAsia="Tahoma" w:hAnsi="Tahoma" w:cs="Tahoma"/>
                                  <w:b/>
                                  <w:u w:val="single"/>
                                </w:rPr>
                                <w:t>er</w:t>
                              </w:r>
                              <w:r w:rsidR="00F8575B">
                                <w:rPr>
                                  <w:rFonts w:ascii="Tahoma" w:eastAsia="Tahoma" w:hAnsi="Tahoma" w:cs="Tahoma"/>
                                  <w:b/>
                                  <w:u w:val="single"/>
                                </w:rPr>
                                <w:t xml:space="preserve"> Info: </w:t>
                              </w:r>
                              <w:r>
                                <w:rPr>
                                  <w:rFonts w:ascii="Tahoma" w:eastAsia="Tahoma" w:hAnsi="Tahoma" w:cs="Tahoma"/>
                                  <w:b/>
                                  <w:u w:val="single"/>
                                </w:rPr>
                                <w:t xml:space="preserve"> </w:t>
                              </w:r>
                            </w:p>
                            <w:p w:rsidR="00487A72" w:rsidRDefault="00487A72" w:rsidP="00BC2E7D">
                              <w:pPr>
                                <w:spacing w:after="0" w:line="240" w:lineRule="auto"/>
                                <w:rPr>
                                  <w:rFonts w:ascii="Tahoma" w:hAnsi="Tahoma" w:cs="Tahoma"/>
                                  <w:b/>
                                  <w:noProof/>
                                </w:rPr>
                              </w:pPr>
                            </w:p>
                            <w:p w:rsidR="00BC2E7D" w:rsidRPr="00BC2E7D" w:rsidRDefault="00BC2E7D" w:rsidP="00BC2E7D">
                              <w:pPr>
                                <w:pStyle w:val="ListParagraph"/>
                                <w:numPr>
                                  <w:ilvl w:val="0"/>
                                  <w:numId w:val="10"/>
                                </w:numPr>
                                <w:spacing w:after="0" w:line="240" w:lineRule="auto"/>
                                <w:rPr>
                                  <w:rFonts w:ascii="Tahoma" w:eastAsia="Tahoma" w:hAnsi="Tahoma"/>
                                  <w:color w:val="000000"/>
                                </w:rPr>
                              </w:pPr>
                              <w:r w:rsidRPr="00BC2E7D">
                                <w:rPr>
                                  <w:rFonts w:ascii="Tahoma" w:eastAsia="Tahoma" w:hAnsi="Tahoma"/>
                                  <w:color w:val="000000"/>
                                </w:rPr>
                                <w:t xml:space="preserve">Tester’s Name: </w:t>
                              </w:r>
                              <w:r w:rsidR="005C59C2">
                                <w:rPr>
                                  <w:rFonts w:ascii="Tahoma" w:eastAsia="Tahoma" w:hAnsi="Tahoma"/>
                                  <w:color w:val="000000"/>
                                </w:rPr>
                                <w:t>Eduard Doskocil</w:t>
                              </w:r>
                            </w:p>
                            <w:p w:rsidR="00FB31A8" w:rsidRDefault="00BC2E7D" w:rsidP="00FB31A8">
                              <w:pPr>
                                <w:pStyle w:val="ListParagraph"/>
                                <w:numPr>
                                  <w:ilvl w:val="0"/>
                                  <w:numId w:val="10"/>
                                </w:numPr>
                                <w:spacing w:after="0" w:line="240" w:lineRule="auto"/>
                                <w:rPr>
                                  <w:rFonts w:ascii="Tahoma" w:eastAsia="Tahoma" w:hAnsi="Tahoma"/>
                                  <w:color w:val="000000"/>
                                </w:rPr>
                              </w:pPr>
                              <w:r w:rsidRPr="00FB31A8">
                                <w:rPr>
                                  <w:rFonts w:ascii="Tahoma" w:eastAsia="Tahoma" w:hAnsi="Tahoma"/>
                                  <w:color w:val="000000"/>
                                </w:rPr>
                                <w:t xml:space="preserve">Tester’s Email: </w:t>
                              </w:r>
                              <w:hyperlink r:id="rId10" w:history="1">
                                <w:r w:rsidR="005C59C2" w:rsidRPr="00AA5509">
                                  <w:rPr>
                                    <w:rStyle w:val="Hyperlink"/>
                                    <w:rFonts w:ascii="Tahoma" w:eastAsia="Tahoma" w:hAnsi="Tahoma"/>
                                  </w:rPr>
                                  <w:t>Eduard.doskocil@advantech-bb.cz</w:t>
                                </w:r>
                              </w:hyperlink>
                            </w:p>
                            <w:p w:rsidR="00BC2E7D" w:rsidRPr="00FB31A8" w:rsidRDefault="00BC2E7D" w:rsidP="00FB31A8">
                              <w:pPr>
                                <w:pStyle w:val="ListParagraph"/>
                                <w:numPr>
                                  <w:ilvl w:val="0"/>
                                  <w:numId w:val="10"/>
                                </w:numPr>
                                <w:spacing w:after="0" w:line="240" w:lineRule="auto"/>
                                <w:rPr>
                                  <w:rFonts w:ascii="Tahoma" w:eastAsia="Tahoma" w:hAnsi="Tahoma"/>
                                  <w:color w:val="000000"/>
                                </w:rPr>
                              </w:pPr>
                              <w:r w:rsidRPr="00FB31A8">
                                <w:rPr>
                                  <w:rFonts w:ascii="Tahoma" w:eastAsia="Tahoma" w:hAnsi="Tahoma"/>
                                  <w:color w:val="000000"/>
                                </w:rPr>
                                <w:t xml:space="preserve">Test Date(s):  </w:t>
                              </w:r>
                              <w:r w:rsidR="005C59C2">
                                <w:rPr>
                                  <w:rFonts w:ascii="Tahoma" w:eastAsia="Tahoma" w:hAnsi="Tahoma"/>
                                  <w:color w:val="000000"/>
                                </w:rPr>
                                <w:t>11</w:t>
                              </w:r>
                              <w:r w:rsidR="000B5AD3">
                                <w:rPr>
                                  <w:rFonts w:ascii="Tahoma" w:eastAsia="Tahoma" w:hAnsi="Tahoma"/>
                                  <w:color w:val="000000"/>
                                </w:rPr>
                                <w:t>-</w:t>
                              </w:r>
                              <w:r w:rsidR="005C59C2">
                                <w:rPr>
                                  <w:rFonts w:ascii="Tahoma" w:eastAsia="Tahoma" w:hAnsi="Tahoma"/>
                                  <w:color w:val="000000"/>
                                </w:rPr>
                                <w:t>12</w:t>
                              </w:r>
                              <w:r w:rsidR="000B5AD3">
                                <w:rPr>
                                  <w:rFonts w:ascii="Tahoma" w:eastAsia="Tahoma" w:hAnsi="Tahoma"/>
                                  <w:color w:val="000000"/>
                                </w:rPr>
                                <w:t>-</w:t>
                              </w:r>
                              <w:r w:rsidR="005C59C2">
                                <w:rPr>
                                  <w:rFonts w:ascii="Tahoma" w:eastAsia="Tahoma" w:hAnsi="Tahoma"/>
                                  <w:color w:val="000000"/>
                                </w:rPr>
                                <w:t>2018</w:t>
                              </w:r>
                            </w:p>
                            <w:p w:rsidR="00BC2E7D" w:rsidRPr="009D2C7D" w:rsidRDefault="00BC2E7D" w:rsidP="00BC2E7D">
                              <w:pPr>
                                <w:spacing w:after="0" w:line="240" w:lineRule="auto"/>
                                <w:rPr>
                                  <w:b/>
                                  <w:noProof/>
                                </w:rPr>
                              </w:pPr>
                            </w:p>
                            <w:p w:rsidR="00BC2E7D" w:rsidRDefault="00BC2E7D" w:rsidP="00BC2E7D">
                              <w:pPr>
                                <w:spacing w:after="0" w:line="240" w:lineRule="auto"/>
                                <w:rPr>
                                  <w:rFonts w:ascii="Tahoma" w:eastAsia="Tahoma" w:hAnsi="Tahoma" w:cs="Tahoma"/>
                                  <w:b/>
                                  <w:u w:val="single"/>
                                </w:rPr>
                              </w:pPr>
                              <w:r w:rsidRPr="009D2C7D">
                                <w:rPr>
                                  <w:rFonts w:ascii="Tahoma" w:eastAsia="Tahoma" w:hAnsi="Tahoma" w:cs="Tahoma"/>
                                  <w:b/>
                                  <w:u w:val="single"/>
                                </w:rPr>
                                <w:t>UNIT UNDER TEST</w:t>
                              </w:r>
                              <w:r w:rsidR="00F8575B">
                                <w:rPr>
                                  <w:rFonts w:ascii="Tahoma" w:eastAsia="Tahoma" w:hAnsi="Tahoma" w:cs="Tahoma"/>
                                  <w:b/>
                                  <w:u w:val="single"/>
                                </w:rPr>
                                <w:t>:</w:t>
                              </w:r>
                            </w:p>
                            <w:p w:rsidR="00BC2E7D" w:rsidRPr="009D2C7D" w:rsidRDefault="00BC2E7D" w:rsidP="00BC2E7D">
                              <w:pPr>
                                <w:spacing w:after="0" w:line="240" w:lineRule="auto"/>
                                <w:rPr>
                                  <w:rFonts w:ascii="Tahoma" w:eastAsia="Tahoma" w:hAnsi="Tahoma" w:cs="Tahoma"/>
                                  <w:b/>
                                  <w:u w:val="single"/>
                                </w:rPr>
                              </w:pPr>
                            </w:p>
                            <w:p w:rsidR="00BC2E7D" w:rsidRPr="00BC2E7D" w:rsidRDefault="00BC2E7D" w:rsidP="005C59C2">
                              <w:pPr>
                                <w:pStyle w:val="ListParagraph"/>
                                <w:numPr>
                                  <w:ilvl w:val="0"/>
                                  <w:numId w:val="11"/>
                                </w:numPr>
                                <w:spacing w:after="0" w:line="240" w:lineRule="auto"/>
                                <w:rPr>
                                  <w:rFonts w:ascii="Tahoma" w:eastAsia="Tahoma" w:hAnsi="Tahoma" w:cs="Tahoma"/>
                                </w:rPr>
                              </w:pPr>
                              <w:r w:rsidRPr="00BC2E7D">
                                <w:rPr>
                                  <w:rFonts w:ascii="Tahoma" w:eastAsia="Tahoma" w:hAnsi="Tahoma" w:cs="Tahoma"/>
                                </w:rPr>
                                <w:t xml:space="preserve">IMEI: </w:t>
                              </w:r>
                              <w:r w:rsidR="005C59C2" w:rsidRPr="005C59C2">
                                <w:rPr>
                                  <w:rFonts w:ascii="Tahoma" w:eastAsia="Tahoma" w:hAnsi="Tahoma" w:cs="Tahoma"/>
                                </w:rPr>
                                <w:t>356961079992379</w:t>
                              </w:r>
                            </w:p>
                            <w:p w:rsidR="00BC2E7D" w:rsidRPr="00BC2E7D" w:rsidRDefault="00BC2E7D" w:rsidP="00BC2E7D">
                              <w:pPr>
                                <w:pStyle w:val="ListParagraph"/>
                                <w:numPr>
                                  <w:ilvl w:val="0"/>
                                  <w:numId w:val="11"/>
                                </w:numPr>
                                <w:spacing w:after="0" w:line="240" w:lineRule="auto"/>
                                <w:rPr>
                                  <w:rFonts w:ascii="Tahoma" w:eastAsia="Tahoma" w:hAnsi="Tahoma" w:cs="Tahoma"/>
                                </w:rPr>
                              </w:pPr>
                              <w:r w:rsidRPr="00BC2E7D">
                                <w:rPr>
                                  <w:rFonts w:ascii="Tahoma" w:eastAsia="Tahoma" w:hAnsi="Tahoma" w:cs="Tahoma"/>
                                </w:rPr>
                                <w:t xml:space="preserve">HW Version: </w:t>
                              </w:r>
                              <w:r w:rsidR="005C59C2">
                                <w:rPr>
                                  <w:rFonts w:ascii="Tahoma" w:eastAsia="Tahoma" w:hAnsi="Tahoma" w:cs="Tahoma"/>
                                </w:rPr>
                                <w:t>0</w:t>
                              </w:r>
                            </w:p>
                            <w:p w:rsidR="00BC2E7D" w:rsidRPr="00BC2E7D" w:rsidRDefault="00BC2E7D" w:rsidP="00BC2E7D">
                              <w:pPr>
                                <w:pStyle w:val="ListParagraph"/>
                                <w:numPr>
                                  <w:ilvl w:val="0"/>
                                  <w:numId w:val="11"/>
                                </w:numPr>
                                <w:spacing w:after="0" w:line="240" w:lineRule="auto"/>
                                <w:rPr>
                                  <w:rFonts w:ascii="Tahoma" w:hAnsi="Tahoma" w:cs="Tahoma"/>
                                  <w:noProof/>
                                </w:rPr>
                              </w:pPr>
                              <w:r w:rsidRPr="00BC2E7D">
                                <w:rPr>
                                  <w:rFonts w:ascii="Tahoma" w:hAnsi="Tahoma" w:cs="Tahoma"/>
                                  <w:noProof/>
                                </w:rPr>
                                <w:t>SW Version</w:t>
                              </w:r>
                              <w:r w:rsidR="00F8575B">
                                <w:rPr>
                                  <w:rFonts w:ascii="Tahoma" w:hAnsi="Tahoma" w:cs="Tahoma"/>
                                  <w:noProof/>
                                </w:rPr>
                                <w:t xml:space="preserve"> before FOTA</w:t>
                              </w:r>
                              <w:r w:rsidR="00EB4F0E">
                                <w:rPr>
                                  <w:rFonts w:ascii="Tahoma" w:hAnsi="Tahoma" w:cs="Tahoma"/>
                                  <w:noProof/>
                                </w:rPr>
                                <w:t>:</w:t>
                              </w:r>
                              <w:r w:rsidR="00701AEA">
                                <w:rPr>
                                  <w:rFonts w:ascii="Tahoma" w:hAnsi="Tahoma" w:cs="Tahoma"/>
                                  <w:noProof/>
                                </w:rPr>
                                <w:t xml:space="preserve"> </w:t>
                              </w:r>
                              <w:r w:rsidR="002D4444">
                                <w:rPr>
                                  <w:rFonts w:ascii="Tahoma" w:hAnsi="Tahoma" w:cs="Tahoma"/>
                                  <w:noProof/>
                                </w:rPr>
                                <w:t>20.00.014</w:t>
                              </w:r>
                            </w:p>
                            <w:p w:rsidR="00BC2E7D" w:rsidRPr="002D4444" w:rsidRDefault="00BC2E7D" w:rsidP="00BC2E7D">
                              <w:pPr>
                                <w:pStyle w:val="ListParagraph"/>
                                <w:numPr>
                                  <w:ilvl w:val="0"/>
                                  <w:numId w:val="11"/>
                                </w:numPr>
                                <w:spacing w:after="0" w:line="240" w:lineRule="auto"/>
                                <w:rPr>
                                  <w:rFonts w:ascii="Tahoma" w:hAnsi="Tahoma" w:cs="Tahoma"/>
                                  <w:noProof/>
                                </w:rPr>
                              </w:pPr>
                              <w:r w:rsidRPr="00BC2E7D">
                                <w:rPr>
                                  <w:rFonts w:ascii="Tahoma" w:hAnsi="Tahoma" w:cs="Tahoma"/>
                                  <w:noProof/>
                                </w:rPr>
                                <w:t>SW Version</w:t>
                              </w:r>
                              <w:r w:rsidR="00F8575B">
                                <w:rPr>
                                  <w:rFonts w:ascii="Tahoma" w:hAnsi="Tahoma" w:cs="Tahoma"/>
                                  <w:noProof/>
                                </w:rPr>
                                <w:t xml:space="preserve"> after FOTA</w:t>
                              </w:r>
                              <w:r w:rsidRPr="00BC2E7D">
                                <w:rPr>
                                  <w:noProof/>
                                </w:rPr>
                                <w:t>:</w:t>
                              </w:r>
                              <w:r w:rsidR="002D4444">
                                <w:rPr>
                                  <w:noProof/>
                                </w:rPr>
                                <w:t xml:space="preserve"> </w:t>
                              </w:r>
                              <w:r w:rsidR="002D4444" w:rsidRPr="002D4444">
                                <w:rPr>
                                  <w:rFonts w:ascii="Tahoma" w:hAnsi="Tahoma" w:cs="Tahoma"/>
                                  <w:noProof/>
                                </w:rPr>
                                <w:t>20.00.015</w:t>
                              </w:r>
                              <w:r w:rsidRPr="002D4444">
                                <w:rPr>
                                  <w:rFonts w:ascii="Tahoma" w:hAnsi="Tahoma" w:cs="Tahoma"/>
                                  <w:noProof/>
                                </w:rPr>
                                <w:t xml:space="preserve"> </w:t>
                              </w:r>
                            </w:p>
                            <w:p w:rsidR="00487A72" w:rsidRPr="001B42B2" w:rsidRDefault="00487A72" w:rsidP="00487A72">
                              <w:pPr>
                                <w:pStyle w:val="ListParagraph"/>
                                <w:spacing w:after="0" w:line="240" w:lineRule="auto"/>
                                <w:rPr>
                                  <w:noProof/>
                                </w:rPr>
                              </w:pPr>
                            </w:p>
                          </w:tc>
                        </w:tr>
                        <w:tr w:rsidR="00BC2E7D" w:rsidTr="00384D3A">
                          <w:trPr>
                            <w:gridAfter w:val="5"/>
                            <w:wAfter w:w="9025" w:type="dxa"/>
                            <w:trHeight w:val="2212"/>
                          </w:trPr>
                          <w:tc>
                            <w:tcPr>
                              <w:tcW w:w="11512" w:type="dxa"/>
                              <w:gridSpan w:val="3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BC2E7D" w:rsidRDefault="00A63EDF" w:rsidP="00BC2E7D">
                              <w:pPr>
                                <w:spacing w:after="0" w:line="240" w:lineRule="auto"/>
                                <w:rPr>
                                  <w:rFonts w:ascii="Tahoma" w:hAnsi="Tahoma" w:cs="Tahoma"/>
                                  <w:b/>
                                </w:rPr>
                              </w:pPr>
                              <w:r w:rsidRPr="00EB4F0E">
                                <w:rPr>
                                  <w:rFonts w:ascii="Tahoma" w:hAnsi="Tahoma" w:cs="Tahoma"/>
                                  <w:b/>
                                  <w:noProof/>
                                  <w:lang w:val="cs-CZ" w:eastAsia="cs-CZ"/>
                                </w:rPr>
                                <mc:AlternateContent>
                                  <mc:Choice Requires="wps">
                                    <w:drawing>
                                      <wp:anchor distT="0" distB="0" distL="114300" distR="114300" simplePos="0" relativeHeight="251836416" behindDoc="0" locked="0" layoutInCell="1" allowOverlap="1" wp14:anchorId="026A921F" wp14:editId="4D746489">
                                        <wp:simplePos x="0" y="0"/>
                                        <wp:positionH relativeFrom="column">
                                          <wp:posOffset>2982595</wp:posOffset>
                                        </wp:positionH>
                                        <wp:positionV relativeFrom="paragraph">
                                          <wp:posOffset>6350</wp:posOffset>
                                        </wp:positionV>
                                        <wp:extent cx="257175" cy="200025"/>
                                        <wp:effectExtent l="0" t="0" r="28575" b="28575"/>
                                        <wp:wrapNone/>
                                        <wp:docPr id="5" name="Text Box 5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microsoft.com/office/word/2010/wordprocessingShape">
                                            <wps:wsp>
                                              <wps:cNvSpPr txBox="1">
                                                <a:spLocks/>
                                              </wps:cNvSpPr>
                                              <wps:spPr>
                                                <a:xfrm>
                                                  <a:off x="0" y="0"/>
                                                  <a:ext cx="257175" cy="2000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/>
                                              </wps:spPr>
                                              <wps:style>
                                                <a:lnRef idx="2">
                                                  <a:schemeClr val="dk1"/>
                                                </a:lnRef>
                                                <a:fillRef idx="1">
                                                  <a:schemeClr val="lt1"/>
                                                </a:fillRef>
                                                <a:effectRef idx="0">
                                                  <a:schemeClr val="dk1"/>
                                                </a:effectRef>
                                                <a:fontRef idx="minor">
                                                  <a:schemeClr val="dk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 w:rsidR="00BC2E7D" w:rsidRPr="00701AEA" w:rsidRDefault="00701AEA" w:rsidP="00BC2E7D">
                                                    <w:pPr>
                                                      <w:rPr>
                                                        <w:lang w:val="cs-CZ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lang w:val="cs-CZ"/>
                                                      </w:rPr>
                                                      <w:t>x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lIns="91440" tIns="0" rIns="0" bIns="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</a:graphicData>
                                        </a:graphic>
                                        <wp14:sizeRelH relativeFrom="margin">
                                          <wp14:pctWidth>0</wp14:pctWidth>
                                        </wp14:sizeRelH>
                                        <wp14:sizeRelV relativeFrom="margin">
                                          <wp14:pctHeight>0</wp14:pctHeight>
                                        </wp14:sizeRelV>
                                      </wp:anchor>
                                    </w:drawing>
                                  </mc:Choice>
                                  <mc:Fallback>
                                    <w:pict>
                                      <v:shape w14:anchorId="026A921F" id="Text Box 5" o:spid="_x0000_s1035" type="#_x0000_t202" style="position:absolute;margin-left:234.85pt;margin-top:.5pt;width:20.25pt;height:15.7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" fillcolor="white [3201]" strokecolor="black [3200]" strokeweight="1pt">
                                        <v:path arrowok="t"/>
                                        <v:textbox inset=",0,0,0">
                                          <w:txbxContent>
                                            <w:p w:rsidR="00BC2E7D" w:rsidRPr="00701AEA" w:rsidRDefault="00701AEA" w:rsidP="00BC2E7D">
                                              <w:pPr>
                                                <w:rPr>
                                                  <w:lang w:val="cs-CZ"/>
                                                </w:rPr>
                                              </w:pPr>
                                              <w:r>
                                                <w:rPr>
                                                  <w:lang w:val="cs-CZ"/>
                                                </w:rPr>
                                                <w:t>x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</w:pict>
                                  </mc:Fallback>
                                </mc:AlternateContent>
                              </w:r>
                              <w:r w:rsidR="00BC2E7D" w:rsidRPr="00EB4F0E">
                                <w:rPr>
                                  <w:rFonts w:ascii="Tahoma" w:hAnsi="Tahoma" w:cs="Tahoma"/>
                                  <w:b/>
                                </w:rPr>
                                <w:t xml:space="preserve">FOTA verification test setup diagram attached            </w:t>
                              </w:r>
                            </w:p>
                            <w:p w:rsidR="00701AEA" w:rsidRPr="00EB4F0E" w:rsidRDefault="00701AEA" w:rsidP="00BC2E7D">
                              <w:pPr>
                                <w:spacing w:after="0" w:line="240" w:lineRule="auto"/>
                                <w:rPr>
                                  <w:rFonts w:ascii="Tahoma" w:hAnsi="Tahoma" w:cs="Tahoma"/>
                                  <w:b/>
                                </w:rPr>
                              </w:pPr>
                            </w:p>
                            <w:p w:rsidR="00701AEA" w:rsidRDefault="00701AEA" w:rsidP="00701AEA">
                              <w:pPr>
                                <w:spacing w:after="0" w:line="240" w:lineRule="auto"/>
                              </w:pPr>
                              <w:r>
                                <w:t xml:space="preserve">See the document </w:t>
                              </w:r>
                              <w:r w:rsidRPr="00DB619A">
                                <w:rPr>
                                  <w:b/>
                                </w:rPr>
                                <w:t>Firmware_Over-The-Air_Application_Note_20160615.pdf</w:t>
                              </w:r>
                            </w:p>
                            <w:p w:rsidR="00BC2E7D" w:rsidRPr="00EB4F0E" w:rsidRDefault="00BC2E7D" w:rsidP="00BC2E7D">
                              <w:pPr>
                                <w:spacing w:after="0" w:line="240" w:lineRule="auto"/>
                                <w:rPr>
                                  <w:rFonts w:ascii="Tahoma" w:hAnsi="Tahoma" w:cs="Tahoma"/>
                                </w:rPr>
                              </w:pPr>
                            </w:p>
                            <w:p w:rsidR="001B42B2" w:rsidRPr="00EB4F0E" w:rsidRDefault="001B42B2" w:rsidP="00BC2E7D">
                              <w:pPr>
                                <w:spacing w:after="0" w:line="240" w:lineRule="auto"/>
                                <w:rPr>
                                  <w:rFonts w:ascii="Tahoma" w:hAnsi="Tahoma" w:cs="Tahoma"/>
                                </w:rPr>
                              </w:pPr>
                            </w:p>
                            <w:p w:rsidR="00EB4F0E" w:rsidRDefault="0052540F" w:rsidP="00BC2E7D">
                              <w:pPr>
                                <w:spacing w:after="0" w:line="240" w:lineRule="auto"/>
                                <w:rPr>
                                  <w:rFonts w:ascii="Tahoma" w:hAnsi="Tahoma" w:cs="Tahoma"/>
                                  <w:b/>
                                </w:rPr>
                              </w:pPr>
                              <w:r w:rsidRPr="00EB4F0E">
                                <w:rPr>
                                  <w:rFonts w:ascii="Tahoma" w:hAnsi="Tahoma" w:cs="Tahoma"/>
                                  <w:b/>
                                </w:rPr>
                                <w:t xml:space="preserve"> </w:t>
                              </w:r>
                              <w:r w:rsidR="00BC2E7D" w:rsidRPr="00EB4F0E">
                                <w:rPr>
                                  <w:rFonts w:ascii="Tahoma" w:hAnsi="Tahoma" w:cs="Tahoma"/>
                                  <w:b/>
                                </w:rPr>
                                <w:t xml:space="preserve">Architecture diagram for FOTA implementation (show device, network and server implementation) </w:t>
                              </w:r>
                            </w:p>
                            <w:p w:rsidR="00BC2E7D" w:rsidRPr="00EB4F0E" w:rsidRDefault="00EB4F0E" w:rsidP="00BC2E7D">
                              <w:pPr>
                                <w:spacing w:after="0" w:line="240" w:lineRule="auto"/>
                                <w:rPr>
                                  <w:rFonts w:ascii="Tahoma" w:hAnsi="Tahoma" w:cs="Tahoma"/>
                                  <w:b/>
                                </w:rPr>
                              </w:pPr>
                              <w:r w:rsidRPr="00EB4F0E">
                                <w:rPr>
                                  <w:rFonts w:ascii="Tahoma" w:hAnsi="Tahoma" w:cs="Tahoma"/>
                                  <w:noProof/>
                                  <w:lang w:val="cs-CZ" w:eastAsia="cs-CZ"/>
                                </w:rPr>
                                <mc:AlternateContent>
                                  <mc:Choice Requires="wps">
                                    <w:drawing>
                                      <wp:anchor distT="0" distB="0" distL="114300" distR="114300" simplePos="0" relativeHeight="251837440" behindDoc="0" locked="0" layoutInCell="1" allowOverlap="1" wp14:anchorId="0541BB3C" wp14:editId="45B8A0A6">
                                        <wp:simplePos x="0" y="0"/>
                                        <wp:positionH relativeFrom="column">
                                          <wp:posOffset>3199130</wp:posOffset>
                                        </wp:positionH>
                                        <wp:positionV relativeFrom="paragraph">
                                          <wp:posOffset>23495</wp:posOffset>
                                        </wp:positionV>
                                        <wp:extent cx="257175" cy="200025"/>
                                        <wp:effectExtent l="0" t="0" r="28575" b="28575"/>
                                        <wp:wrapNone/>
                                        <wp:docPr id="6" name="Text Box 6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microsoft.com/office/word/2010/wordprocessingShape">
                                            <wps:wsp>
                                              <wps:cNvSpPr txBox="1">
                                                <a:spLocks/>
                                              </wps:cNvSpPr>
                                              <wps:spPr>
                                                <a:xfrm>
                                                  <a:off x="0" y="0"/>
                                                  <a:ext cx="257175" cy="2000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/>
                                              </wps:spPr>
                                              <wps:style>
                                                <a:lnRef idx="2">
                                                  <a:schemeClr val="dk1"/>
                                                </a:lnRef>
                                                <a:fillRef idx="1">
                                                  <a:schemeClr val="lt1"/>
                                                </a:fillRef>
                                                <a:effectRef idx="0">
                                                  <a:schemeClr val="dk1"/>
                                                </a:effectRef>
                                                <a:fontRef idx="minor">
                                                  <a:schemeClr val="dk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 w:rsidR="00BC2E7D" w:rsidRPr="00701AEA" w:rsidRDefault="00701AEA" w:rsidP="00BC2E7D">
                                                    <w:pPr>
                                                      <w:rPr>
                                                        <w:lang w:val="cs-CZ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lang w:val="cs-CZ"/>
                                                      </w:rPr>
                                                      <w:t>x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lIns="91440" tIns="0" rIns="0" bIns="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</a:graphicData>
                                        </a:graphic>
                                        <wp14:sizeRelH relativeFrom="margin">
                                          <wp14:pctWidth>0</wp14:pctWidth>
                                        </wp14:sizeRelH>
                                        <wp14:sizeRelV relativeFrom="margin">
                                          <wp14:pctHeight>0</wp14:pctHeight>
                                        </wp14:sizeRelV>
                                      </wp:anchor>
                                    </w:drawing>
                                  </mc:Choice>
                                  <mc:Fallback>
                                    <w:pict>
                                      <v:shape w14:anchorId="0541BB3C" id="Text Box 6" o:spid="_x0000_s1036" type="#_x0000_t202" style="position:absolute;margin-left:251.9pt;margin-top:1.85pt;width:20.25pt;height:15.7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" fillcolor="white [3201]" strokecolor="black [3200]" strokeweight="1pt">
                                        <v:path arrowok="t"/>
                                        <v:textbox inset=",0,0,0">
                                          <w:txbxContent>
                                            <w:p w:rsidR="00BC2E7D" w:rsidRPr="00701AEA" w:rsidRDefault="00701AEA" w:rsidP="00BC2E7D">
                                              <w:pPr>
                                                <w:rPr>
                                                  <w:lang w:val="cs-CZ"/>
                                                </w:rPr>
                                              </w:pPr>
                                              <w:r>
                                                <w:rPr>
                                                  <w:lang w:val="cs-CZ"/>
                                                </w:rPr>
                                                <w:t>x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</w:pict>
                                  </mc:Fallback>
                                </mc:AlternateContent>
                              </w:r>
                              <w:r>
                                <w:rPr>
                                  <w:rFonts w:ascii="Tahoma" w:hAnsi="Tahoma" w:cs="Tahoma"/>
                                  <w:b/>
                                </w:rPr>
                                <w:t xml:space="preserve"> </w:t>
                              </w:r>
                              <w:r w:rsidRPr="00EB4F0E">
                                <w:rPr>
                                  <w:rFonts w:ascii="Tahoma" w:hAnsi="Tahoma" w:cs="Tahoma"/>
                                  <w:b/>
                                </w:rPr>
                                <w:t>A</w:t>
                              </w:r>
                              <w:r w:rsidR="00BC2E7D" w:rsidRPr="00EB4F0E">
                                <w:rPr>
                                  <w:rFonts w:ascii="Tahoma" w:hAnsi="Tahoma" w:cs="Tahoma"/>
                                  <w:b/>
                                </w:rPr>
                                <w:t>ttached</w:t>
                              </w:r>
                              <w:r>
                                <w:rPr>
                                  <w:rFonts w:ascii="Tahoma" w:hAnsi="Tahoma" w:cs="Tahoma"/>
                                  <w:b/>
                                </w:rPr>
                                <w:t xml:space="preserve"> </w:t>
                              </w:r>
                              <w:r w:rsidR="0052540F" w:rsidRPr="00384D3A">
                                <w:rPr>
                                  <w:rFonts w:ascii="Tahoma" w:hAnsi="Tahoma" w:cs="Tahoma"/>
                                </w:rPr>
                                <w:t xml:space="preserve">(Not required if using </w:t>
                              </w:r>
                              <w:r w:rsidR="002B501C">
                                <w:rPr>
                                  <w:rFonts w:ascii="Tahoma" w:hAnsi="Tahoma" w:cs="Tahoma"/>
                                </w:rPr>
                                <w:t>VZ</w:t>
                              </w:r>
                              <w:r w:rsidR="00F8575B" w:rsidRPr="00384D3A">
                                <w:rPr>
                                  <w:rFonts w:ascii="Tahoma" w:hAnsi="Tahoma" w:cs="Tahoma"/>
                                </w:rPr>
                                <w:t xml:space="preserve"> FOTA solution)</w:t>
                              </w:r>
                            </w:p>
                            <w:p w:rsidR="001B42B2" w:rsidRPr="00EB4F0E" w:rsidRDefault="001B42B2" w:rsidP="00BC2E7D">
                              <w:pPr>
                                <w:spacing w:after="0" w:line="240" w:lineRule="auto"/>
                                <w:rPr>
                                  <w:rFonts w:ascii="Tahoma" w:hAnsi="Tahoma" w:cs="Tahoma"/>
                                  <w:b/>
                                </w:rPr>
                              </w:pPr>
                            </w:p>
                            <w:p w:rsidR="00701AEA" w:rsidRDefault="00701AEA" w:rsidP="00701AEA">
                              <w:pPr>
                                <w:spacing w:after="0" w:line="240" w:lineRule="auto"/>
                              </w:pPr>
                              <w:r>
                                <w:t xml:space="preserve">See the document </w:t>
                              </w:r>
                              <w:r w:rsidRPr="00DB619A">
                                <w:rPr>
                                  <w:b/>
                                </w:rPr>
                                <w:t>Firmware_Over-The-Air_Application_Note_20160615.pdf</w:t>
                              </w:r>
                            </w:p>
                            <w:p w:rsidR="001B42B2" w:rsidRPr="00EB4F0E" w:rsidRDefault="001B42B2" w:rsidP="00BC2E7D">
                              <w:pPr>
                                <w:spacing w:after="0" w:line="240" w:lineRule="auto"/>
                                <w:rPr>
                                  <w:rFonts w:ascii="Tahoma" w:hAnsi="Tahoma" w:cs="Tahoma"/>
                                </w:rPr>
                              </w:pPr>
                            </w:p>
                            <w:p w:rsidR="00BC2E7D" w:rsidRPr="00EB4F0E" w:rsidRDefault="00A63EDF" w:rsidP="00BC2E7D">
                              <w:pPr>
                                <w:spacing w:after="0" w:line="240" w:lineRule="auto"/>
                                <w:rPr>
                                  <w:rFonts w:ascii="Tahoma" w:hAnsi="Tahoma" w:cs="Tahoma"/>
                                </w:rPr>
                              </w:pPr>
                              <w:r w:rsidRPr="00EB4F0E">
                                <w:rPr>
                                  <w:rFonts w:ascii="Tahoma" w:hAnsi="Tahoma" w:cs="Tahoma"/>
                                  <w:noProof/>
                                  <w:lang w:val="cs-CZ" w:eastAsia="cs-CZ"/>
                                </w:rPr>
                                <mc:AlternateContent>
                                  <mc:Choice Requires="wps">
                                    <w:drawing>
                                      <wp:anchor distT="0" distB="0" distL="114300" distR="114300" simplePos="0" relativeHeight="251838464" behindDoc="0" locked="0" layoutInCell="1" allowOverlap="1" wp14:anchorId="56F7CE74" wp14:editId="7BB82349">
                                        <wp:simplePos x="0" y="0"/>
                                        <wp:positionH relativeFrom="column">
                                          <wp:posOffset>2111375</wp:posOffset>
                                        </wp:positionH>
                                        <wp:positionV relativeFrom="paragraph">
                                          <wp:posOffset>125730</wp:posOffset>
                                        </wp:positionV>
                                        <wp:extent cx="257175" cy="200025"/>
                                        <wp:effectExtent l="0" t="0" r="28575" b="28575"/>
                                        <wp:wrapNone/>
                                        <wp:docPr id="7" name="Text Box 7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microsoft.com/office/word/2010/wordprocessingShape">
                                            <wps:wsp>
                                              <wps:cNvSpPr txBox="1">
                                                <a:spLocks/>
                                              </wps:cNvSpPr>
                                              <wps:spPr>
                                                <a:xfrm>
                                                  <a:off x="0" y="0"/>
                                                  <a:ext cx="257175" cy="2000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/>
                                              </wps:spPr>
                                              <wps:style>
                                                <a:lnRef idx="2">
                                                  <a:schemeClr val="dk1"/>
                                                </a:lnRef>
                                                <a:fillRef idx="1">
                                                  <a:schemeClr val="lt1"/>
                                                </a:fillRef>
                                                <a:effectRef idx="0">
                                                  <a:schemeClr val="dk1"/>
                                                </a:effectRef>
                                                <a:fontRef idx="minor">
                                                  <a:schemeClr val="dk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 w:rsidR="00BC2E7D" w:rsidRPr="00701AEA" w:rsidRDefault="00701AEA" w:rsidP="00BC2E7D">
                                                    <w:pPr>
                                                      <w:rPr>
                                                        <w:lang w:val="cs-CZ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lang w:val="cs-CZ"/>
                                                      </w:rPr>
                                                      <w:t>x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lIns="91440" tIns="0" rIns="0" bIns="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</a:graphicData>
                                        </a:graphic>
                                        <wp14:sizeRelH relativeFrom="margin">
                                          <wp14:pctWidth>0</wp14:pctWidth>
                                        </wp14:sizeRelH>
                                        <wp14:sizeRelV relativeFrom="margin">
                                          <wp14:pctHeight>0</wp14:pctHeight>
                                        </wp14:sizeRelV>
                                      </wp:anchor>
                                    </w:drawing>
                                  </mc:Choice>
                                  <mc:Fallback>
                                    <w:pict>
                                      <v:shape w14:anchorId="56F7CE74" id="Text Box 7" o:spid="_x0000_s1037" type="#_x0000_t202" style="position:absolute;margin-left:166.25pt;margin-top:9.9pt;width:20.25pt;height:15.7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" fillcolor="white [3201]" strokecolor="black [3200]" strokeweight="1pt">
                                        <v:path arrowok="t"/>
                                        <v:textbox inset=",0,0,0">
                                          <w:txbxContent>
                                            <w:p w:rsidR="00BC2E7D" w:rsidRPr="00701AEA" w:rsidRDefault="00701AEA" w:rsidP="00BC2E7D">
                                              <w:pPr>
                                                <w:rPr>
                                                  <w:lang w:val="cs-CZ"/>
                                                </w:rPr>
                                              </w:pPr>
                                              <w:r>
                                                <w:rPr>
                                                  <w:lang w:val="cs-CZ"/>
                                                </w:rPr>
                                                <w:t>x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</w:pict>
                                  </mc:Fallback>
                                </mc:AlternateContent>
                              </w:r>
                            </w:p>
                            <w:p w:rsidR="00BC2E7D" w:rsidRPr="00EB4F0E" w:rsidRDefault="00BC2E7D" w:rsidP="00BC2E7D">
                              <w:pPr>
                                <w:spacing w:after="0" w:line="240" w:lineRule="auto"/>
                                <w:rPr>
                                  <w:rFonts w:ascii="Tahoma" w:hAnsi="Tahoma" w:cs="Tahoma"/>
                                  <w:b/>
                                  <w:noProof/>
                                </w:rPr>
                              </w:pPr>
                              <w:r w:rsidRPr="00EB4F0E">
                                <w:rPr>
                                  <w:rFonts w:ascii="Tahoma" w:hAnsi="Tahoma" w:cs="Tahoma"/>
                                  <w:b/>
                                  <w:noProof/>
                                </w:rPr>
                                <w:t xml:space="preserve">Logs/Screen captures </w:t>
                              </w:r>
                              <w:r w:rsidR="00FA35BE" w:rsidRPr="00EB4F0E">
                                <w:rPr>
                                  <w:rFonts w:ascii="Tahoma" w:hAnsi="Tahoma" w:cs="Tahoma"/>
                                  <w:b/>
                                  <w:noProof/>
                                </w:rPr>
                                <w:t>attached</w:t>
                              </w:r>
                            </w:p>
                            <w:p w:rsidR="00BC2E7D" w:rsidRDefault="00BC2E7D" w:rsidP="00BC2E7D">
                              <w:pPr>
                                <w:spacing w:after="0" w:line="240" w:lineRule="auto"/>
                                <w:rPr>
                                  <w:rFonts w:ascii="Tahoma" w:hAnsi="Tahoma" w:cs="Tahoma"/>
                                </w:rPr>
                              </w:pPr>
                            </w:p>
                            <w:p w:rsidR="00A91CE5" w:rsidRDefault="00A91CE5" w:rsidP="00A91CE5">
                              <w:pPr>
                                <w:keepNext/>
                                <w:spacing w:after="0" w:line="240" w:lineRule="auto"/>
                              </w:pPr>
                              <w:r>
                                <w:rPr>
                                  <w:rFonts w:ascii="Tahoma" w:hAnsi="Tahoma" w:cs="Tahoma"/>
                                  <w:noProof/>
                                  <w:lang w:val="cs-CZ" w:eastAsia="cs-CZ"/>
                                </w:rPr>
                                <w:drawing>
                                  <wp:inline distT="0" distB="0" distL="0" distR="0" wp14:anchorId="4D49B548" wp14:editId="1FBC7316">
                                    <wp:extent cx="6480000" cy="691170"/>
                                    <wp:effectExtent l="0" t="0" r="0" b="0"/>
                                    <wp:docPr id="3" name="Picture 3" descr="R:\vyvoj\Vyrobky\__Certifikace &amp; Homologace\SmartStart SL30\Verizon\MR_6_1_8\FOTA\fw_20_00_14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 descr="R:\vyvoj\Vyrobky\__Certifikace &amp; Homologace\SmartStart SL30\Verizon\MR_6_1_8\FOTA\fw_20_00_14.pn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1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6480000" cy="69117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A91CE5" w:rsidRDefault="00A91CE5" w:rsidP="00A91CE5">
                              <w:pPr>
                                <w:pStyle w:val="Caption"/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t xml:space="preserve">Figure </w:t>
                              </w:r>
                              <w:r>
                                <w:fldChar w:fldCharType="begin"/>
                              </w:r>
                              <w:r>
                                <w:instrText xml:space="preserve"> SEQ Figure \* ARABIC 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noProof/>
                                </w:rPr>
                                <w:t>1</w:t>
                              </w:r>
                              <w:r>
                                <w:fldChar w:fldCharType="end"/>
                              </w:r>
                              <w:r>
                                <w:t xml:space="preserve"> FW before update</w:t>
                              </w:r>
                            </w:p>
                            <w:p w:rsidR="00A91CE5" w:rsidRPr="00EB4F0E" w:rsidRDefault="00A91CE5" w:rsidP="00BC2E7D">
                              <w:pPr>
                                <w:spacing w:after="0" w:line="240" w:lineRule="auto"/>
                                <w:rPr>
                                  <w:rFonts w:ascii="Tahoma" w:hAnsi="Tahoma" w:cs="Tahoma"/>
                                </w:rPr>
                              </w:pPr>
                            </w:p>
                            <w:p w:rsidR="00E6528C" w:rsidRDefault="00A91CE5" w:rsidP="00E6528C">
                              <w:pPr>
                                <w:keepNext/>
                                <w:spacing w:after="0" w:line="240" w:lineRule="auto"/>
                              </w:pPr>
                              <w:r>
                                <w:rPr>
                                  <w:rFonts w:ascii="Tahoma" w:eastAsia="Tahoma" w:hAnsi="Tahoma" w:cs="Tahoma"/>
                                  <w:noProof/>
                                  <w:lang w:val="cs-CZ" w:eastAsia="cs-CZ"/>
                                </w:rPr>
                                <w:lastRenderedPageBreak/>
                                <w:drawing>
                                  <wp:inline distT="0" distB="0" distL="0" distR="0">
                                    <wp:extent cx="6480000" cy="679941"/>
                                    <wp:effectExtent l="0" t="0" r="0" b="6350"/>
                                    <wp:docPr id="10" name="Picture 10" descr="R:\vyvoj\Vyrobky\__Certifikace &amp; Homologace\SmartStart SL30\Verizon\MR_6_1_8\FOTA\fw_20_00_15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 descr="R:\vyvoj\Vyrobky\__Certifikace &amp; Homologace\SmartStart SL30\Verizon\MR_6_1_8\FOTA\fw_20_00_15.pn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2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6480000" cy="679941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BC2E7D" w:rsidRDefault="00E6528C" w:rsidP="00C536AA">
                              <w:pPr>
                                <w:pStyle w:val="Caption"/>
                                <w:jc w:val="center"/>
                              </w:pPr>
                              <w:r>
                                <w:t xml:space="preserve">Figure </w:t>
                              </w:r>
                              <w:r>
                                <w:fldChar w:fldCharType="begin"/>
                              </w:r>
                              <w:r>
                                <w:instrText xml:space="preserve"> SEQ Figure \* ARABIC </w:instrText>
                              </w:r>
                              <w:r>
                                <w:fldChar w:fldCharType="separate"/>
                              </w:r>
                              <w:r w:rsidR="00A91CE5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  <w:r>
                                <w:t xml:space="preserve"> FW after update</w:t>
                              </w:r>
                            </w:p>
                            <w:p w:rsidR="00BC2E7D" w:rsidRDefault="00BC2E7D" w:rsidP="00BC2E7D">
                              <w:pPr>
                                <w:spacing w:after="0" w:line="240" w:lineRule="auto"/>
                              </w:pPr>
                              <w:bookmarkStart w:id="0" w:name="_GoBack"/>
                              <w:bookmarkEnd w:id="0"/>
                            </w:p>
                          </w:tc>
                        </w:tr>
                      </w:tbl>
                      <w:p w:rsidR="00182262" w:rsidRDefault="00182262">
                        <w:pPr>
                          <w:spacing w:after="0" w:line="240" w:lineRule="auto"/>
                        </w:pPr>
                      </w:p>
                    </w:tc>
                  </w:tr>
                  <w:tr w:rsidR="00182262" w:rsidTr="00C1078E">
                    <w:trPr>
                      <w:trHeight w:val="605"/>
                    </w:trPr>
                    <w:tc>
                      <w:tcPr>
                        <w:tcW w:w="5736" w:type="dxa"/>
                        <w:tcBorders>
                          <w:top w:val="single" w:sz="4" w:space="0" w:color="auto"/>
                        </w:tcBorders>
                      </w:tcPr>
                      <w:p w:rsidR="00182262" w:rsidRPr="009D2C7D" w:rsidRDefault="008C5CD2" w:rsidP="009D2C7D">
                        <w:pPr>
                          <w:pStyle w:val="EmptyCellLayoutStyle"/>
                          <w:spacing w:after="0" w:line="240" w:lineRule="auto"/>
                        </w:pPr>
                        <w:r>
                          <w:lastRenderedPageBreak/>
                          <w:t xml:space="preserve">If </w:t>
                        </w:r>
                      </w:p>
                    </w:tc>
                    <w:tc>
                      <w:tcPr>
                        <w:tcW w:w="5390" w:type="dxa"/>
                        <w:tcBorders>
                          <w:top w:val="single" w:sz="4" w:space="0" w:color="auto"/>
                        </w:tcBorders>
                      </w:tcPr>
                      <w:p w:rsidR="00182262" w:rsidRDefault="00A12FAB">
                        <w:pPr>
                          <w:pStyle w:val="EmptyCellLayoutStyle"/>
                          <w:spacing w:after="0" w:line="240" w:lineRule="auto"/>
                        </w:pPr>
                        <w:r>
                          <w:t>f</w:t>
                        </w:r>
                      </w:p>
                    </w:tc>
                    <w:tc>
                      <w:tcPr>
                        <w:tcW w:w="0" w:type="auto"/>
                      </w:tcPr>
                      <w:p w:rsidR="00182262" w:rsidRDefault="009D2C7D">
                        <w:r>
                          <w:tab/>
                        </w:r>
                      </w:p>
                    </w:tc>
                  </w:tr>
                  <w:tr w:rsidR="00182262" w:rsidTr="00384D3A">
                    <w:trPr>
                      <w:gridAfter w:val="1"/>
                    </w:trPr>
                    <w:tc>
                      <w:tcPr>
                        <w:tcW w:w="5817" w:type="dxa"/>
                      </w:tcPr>
                      <w:p w:rsidR="00182262" w:rsidRDefault="00182262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5309" w:type="dxa"/>
                      </w:tcPr>
                      <w:p w:rsidR="00182262" w:rsidRDefault="00182262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182262" w:rsidRDefault="00182262">
                  <w:pPr>
                    <w:spacing w:after="0" w:line="240" w:lineRule="auto"/>
                  </w:pPr>
                </w:p>
              </w:tc>
            </w:tr>
          </w:tbl>
          <w:p w:rsidR="00182262" w:rsidRDefault="00182262">
            <w:pPr>
              <w:spacing w:after="0" w:line="240" w:lineRule="auto"/>
            </w:pPr>
          </w:p>
        </w:tc>
      </w:tr>
    </w:tbl>
    <w:p w:rsidR="00182262" w:rsidRDefault="00182262">
      <w:pPr>
        <w:spacing w:after="0" w:line="240" w:lineRule="auto"/>
        <w:rPr>
          <w:sz w:val="0"/>
        </w:rPr>
      </w:pPr>
    </w:p>
    <w:sectPr w:rsidR="00182262" w:rsidSect="00D05608">
      <w:headerReference w:type="default" r:id="rId13"/>
      <w:footerReference w:type="default" r:id="rId14"/>
      <w:pgSz w:w="12240" w:h="15840"/>
      <w:pgMar w:top="720" w:right="360" w:bottom="720" w:left="36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35B0" w:rsidRDefault="00A635B0">
      <w:pPr>
        <w:spacing w:after="0" w:line="240" w:lineRule="auto"/>
      </w:pPr>
      <w:r>
        <w:separator/>
      </w:r>
    </w:p>
  </w:endnote>
  <w:endnote w:type="continuationSeparator" w:id="0">
    <w:p w:rsidR="00A635B0" w:rsidRDefault="00A63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520"/>
    </w:tblGrid>
    <w:tr w:rsidR="00182262">
      <w:tc>
        <w:tcPr>
          <w:tcW w:w="11520" w:type="dxa"/>
        </w:tcPr>
        <w:p w:rsidR="00182262" w:rsidRDefault="00182262">
          <w:pPr>
            <w:pStyle w:val="EmptyCellLayoutStyle"/>
            <w:spacing w:after="0" w:line="240" w:lineRule="auto"/>
          </w:pPr>
        </w:p>
      </w:tc>
    </w:tr>
    <w:tr w:rsidR="00182262">
      <w:tc>
        <w:tcPr>
          <w:tcW w:w="11520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1520"/>
          </w:tblGrid>
          <w:tr w:rsidR="00182262">
            <w:trPr>
              <w:trHeight w:val="451"/>
            </w:trPr>
            <w:tc>
              <w:tcPr>
                <w:tcW w:w="1152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:rsidR="00182262" w:rsidRDefault="008A2884">
                <w:pPr>
                  <w:spacing w:after="0" w:line="240" w:lineRule="auto"/>
                </w:pPr>
                <w:r>
                  <w:rPr>
                    <w:rFonts w:ascii="Tahoma" w:eastAsia="Tahoma" w:hAnsi="Tahoma"/>
                    <w:b/>
                    <w:i/>
                    <w:color w:val="000000"/>
                  </w:rPr>
                  <w:t>THIS DOCUMENT IS PROPRIETARY AND HIGHLY CONFIDENTIAL, DISCLOSURE OUTSIDE VERIZON WIRELESS OR TO EMPLOYEE'S WITHOUT THE APPOPROATE NEED IS PROHIBITED.</w:t>
                </w:r>
              </w:p>
            </w:tc>
          </w:tr>
        </w:tbl>
        <w:p w:rsidR="00182262" w:rsidRDefault="00182262">
          <w:pPr>
            <w:spacing w:after="0" w:line="240" w:lineRule="auto"/>
          </w:pPr>
        </w:p>
      </w:tc>
    </w:tr>
    <w:tr w:rsidR="00182262">
      <w:tc>
        <w:tcPr>
          <w:tcW w:w="11520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1520"/>
          </w:tblGrid>
          <w:tr w:rsidR="00182262">
            <w:trPr>
              <w:trHeight w:val="442"/>
            </w:trPr>
            <w:tc>
              <w:tcPr>
                <w:tcW w:w="1152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:rsidR="00182262" w:rsidRDefault="00D05608">
                <w:pPr>
                  <w:spacing w:after="0" w:line="240" w:lineRule="auto"/>
                  <w:jc w:val="center"/>
                </w:pPr>
                <w:r>
                  <w:rPr>
                    <w:rFonts w:ascii="Arial" w:eastAsia="Arial" w:hAnsi="Arial"/>
                    <w:color w:val="000000"/>
                  </w:rPr>
                  <w:fldChar w:fldCharType="begin"/>
                </w:r>
                <w:r w:rsidR="008A2884">
                  <w:rPr>
                    <w:rFonts w:ascii="Arial" w:eastAsia="Arial" w:hAnsi="Arial"/>
                    <w:noProof/>
                    <w:color w:val="000000"/>
                  </w:rPr>
                  <w:instrText xml:space="preserve"> PAGE </w:instrText>
                </w:r>
                <w:r>
                  <w:rPr>
                    <w:rFonts w:ascii="Arial" w:eastAsia="Arial" w:hAnsi="Arial"/>
                    <w:color w:val="000000"/>
                  </w:rPr>
                  <w:fldChar w:fldCharType="separate"/>
                </w:r>
                <w:r w:rsidR="00C536AA">
                  <w:rPr>
                    <w:rFonts w:ascii="Arial" w:eastAsia="Arial" w:hAnsi="Arial"/>
                    <w:noProof/>
                    <w:color w:val="000000"/>
                  </w:rPr>
                  <w:t>2</w:t>
                </w:r>
                <w:r>
                  <w:rPr>
                    <w:rFonts w:ascii="Arial" w:eastAsia="Arial" w:hAnsi="Arial"/>
                    <w:color w:val="000000"/>
                  </w:rPr>
                  <w:fldChar w:fldCharType="end"/>
                </w:r>
              </w:p>
            </w:tc>
          </w:tr>
        </w:tbl>
        <w:p w:rsidR="00182262" w:rsidRDefault="00182262">
          <w:pPr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35B0" w:rsidRDefault="00A635B0">
      <w:pPr>
        <w:spacing w:after="0" w:line="240" w:lineRule="auto"/>
      </w:pPr>
      <w:r>
        <w:separator/>
      </w:r>
    </w:p>
  </w:footnote>
  <w:footnote w:type="continuationSeparator" w:id="0">
    <w:p w:rsidR="00A635B0" w:rsidRDefault="00A635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12"/>
      <w:gridCol w:w="767"/>
      <w:gridCol w:w="5759"/>
      <w:gridCol w:w="2880"/>
    </w:tblGrid>
    <w:tr w:rsidR="00182262">
      <w:tc>
        <w:tcPr>
          <w:tcW w:w="2112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182262" w:rsidRDefault="00EB4F0E">
          <w:pPr>
            <w:spacing w:after="0" w:line="240" w:lineRule="auto"/>
          </w:pPr>
          <w:r w:rsidRPr="00EB4F0E">
            <w:rPr>
              <w:noProof/>
              <w:lang w:val="cs-CZ" w:eastAsia="cs-CZ"/>
            </w:rPr>
            <w:drawing>
              <wp:inline distT="0" distB="0" distL="0" distR="0" wp14:anchorId="128135D1" wp14:editId="01FA56E4">
                <wp:extent cx="1069846" cy="397804"/>
                <wp:effectExtent l="0" t="0" r="0" b="0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Picture 8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69846" cy="39780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:rsidR="00EB4F0E" w:rsidRDefault="00EB4F0E">
          <w:pPr>
            <w:spacing w:after="0" w:line="240" w:lineRule="auto"/>
          </w:pPr>
        </w:p>
      </w:tc>
      <w:tc>
        <w:tcPr>
          <w:tcW w:w="767" w:type="dxa"/>
        </w:tcPr>
        <w:p w:rsidR="00182262" w:rsidRDefault="00182262">
          <w:pPr>
            <w:pStyle w:val="EmptyCellLayoutStyle"/>
            <w:spacing w:after="0" w:line="240" w:lineRule="auto"/>
          </w:pPr>
        </w:p>
      </w:tc>
      <w:tc>
        <w:tcPr>
          <w:tcW w:w="5759" w:type="dxa"/>
        </w:tcPr>
        <w:p w:rsidR="00182262" w:rsidRDefault="00182262">
          <w:pPr>
            <w:pStyle w:val="EmptyCellLayoutStyle"/>
            <w:spacing w:after="0" w:line="240" w:lineRule="auto"/>
          </w:pPr>
        </w:p>
      </w:tc>
      <w:tc>
        <w:tcPr>
          <w:tcW w:w="2880" w:type="dxa"/>
        </w:tcPr>
        <w:p w:rsidR="00182262" w:rsidRDefault="00182262">
          <w:pPr>
            <w:pStyle w:val="EmptyCellLayoutStyle"/>
            <w:spacing w:after="0" w:line="240" w:lineRule="auto"/>
          </w:pPr>
        </w:p>
      </w:tc>
    </w:tr>
    <w:tr w:rsidR="00182262" w:rsidTr="00487A72">
      <w:trPr>
        <w:trHeight w:val="693"/>
      </w:trPr>
      <w:tc>
        <w:tcPr>
          <w:tcW w:w="2112" w:type="dxa"/>
          <w:vMerge/>
        </w:tcPr>
        <w:p w:rsidR="00182262" w:rsidRDefault="00182262">
          <w:pPr>
            <w:pStyle w:val="EmptyCellLayoutStyle"/>
            <w:spacing w:after="0" w:line="240" w:lineRule="auto"/>
          </w:pPr>
        </w:p>
      </w:tc>
      <w:tc>
        <w:tcPr>
          <w:tcW w:w="767" w:type="dxa"/>
        </w:tcPr>
        <w:p w:rsidR="00182262" w:rsidRDefault="00182262">
          <w:pPr>
            <w:pStyle w:val="EmptyCellLayoutStyle"/>
            <w:spacing w:after="0" w:line="240" w:lineRule="auto"/>
          </w:pPr>
        </w:p>
      </w:tc>
      <w:tc>
        <w:tcPr>
          <w:tcW w:w="5759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5759"/>
          </w:tblGrid>
          <w:tr w:rsidR="00182262">
            <w:trPr>
              <w:trHeight w:val="282"/>
            </w:trPr>
            <w:tc>
              <w:tcPr>
                <w:tcW w:w="576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bottom"/>
              </w:tcPr>
              <w:p w:rsidR="00EB4F0E" w:rsidRDefault="001B42B2" w:rsidP="001B42B2">
                <w:pPr>
                  <w:spacing w:after="0" w:line="240" w:lineRule="auto"/>
                  <w:jc w:val="center"/>
                  <w:rPr>
                    <w:rFonts w:ascii="Tahoma" w:eastAsia="Tahoma" w:hAnsi="Tahoma"/>
                    <w:b/>
                    <w:color w:val="000000"/>
                    <w:sz w:val="24"/>
                  </w:rPr>
                </w:pPr>
                <w:r>
                  <w:rPr>
                    <w:rFonts w:ascii="Tahoma" w:eastAsia="Tahoma" w:hAnsi="Tahoma"/>
                    <w:b/>
                    <w:color w:val="000000"/>
                    <w:sz w:val="24"/>
                  </w:rPr>
                  <w:t xml:space="preserve"> </w:t>
                </w:r>
              </w:p>
              <w:p w:rsidR="00182262" w:rsidRDefault="0052540F" w:rsidP="001B42B2">
                <w:pPr>
                  <w:spacing w:after="0" w:line="240" w:lineRule="auto"/>
                  <w:jc w:val="center"/>
                </w:pPr>
                <w:r>
                  <w:rPr>
                    <w:rFonts w:ascii="Tahoma" w:eastAsia="Tahoma" w:hAnsi="Tahoma"/>
                    <w:b/>
                    <w:color w:val="000000"/>
                    <w:sz w:val="24"/>
                  </w:rPr>
                  <w:t xml:space="preserve">OD </w:t>
                </w:r>
                <w:r w:rsidR="001B42B2">
                  <w:rPr>
                    <w:rFonts w:ascii="Tahoma" w:eastAsia="Tahoma" w:hAnsi="Tahoma"/>
                    <w:b/>
                    <w:color w:val="000000"/>
                    <w:sz w:val="24"/>
                  </w:rPr>
                  <w:t>FOTA</w:t>
                </w:r>
                <w:r w:rsidR="00EB4F0E">
                  <w:rPr>
                    <w:rFonts w:ascii="Tahoma" w:eastAsia="Tahoma" w:hAnsi="Tahoma"/>
                    <w:b/>
                    <w:color w:val="000000"/>
                    <w:sz w:val="24"/>
                  </w:rPr>
                  <w:t xml:space="preserve"> </w:t>
                </w:r>
                <w:r w:rsidR="00F924FB">
                  <w:rPr>
                    <w:rFonts w:ascii="Tahoma" w:eastAsia="Tahoma" w:hAnsi="Tahoma"/>
                    <w:b/>
                    <w:color w:val="000000"/>
                    <w:sz w:val="24"/>
                  </w:rPr>
                  <w:t xml:space="preserve">OEM </w:t>
                </w:r>
                <w:r w:rsidR="008D3D13">
                  <w:rPr>
                    <w:rFonts w:ascii="Tahoma" w:eastAsia="Tahoma" w:hAnsi="Tahoma"/>
                    <w:b/>
                    <w:color w:val="000000"/>
                    <w:sz w:val="24"/>
                  </w:rPr>
                  <w:t>COMPLIANCE</w:t>
                </w:r>
                <w:r w:rsidR="001B42B2">
                  <w:rPr>
                    <w:rFonts w:ascii="Tahoma" w:eastAsia="Tahoma" w:hAnsi="Tahoma"/>
                    <w:b/>
                    <w:color w:val="000000"/>
                    <w:sz w:val="24"/>
                  </w:rPr>
                  <w:t xml:space="preserve"> REPORT </w:t>
                </w:r>
              </w:p>
            </w:tc>
          </w:tr>
        </w:tbl>
        <w:p w:rsidR="00182262" w:rsidRDefault="00182262">
          <w:pPr>
            <w:spacing w:after="0" w:line="240" w:lineRule="auto"/>
          </w:pPr>
        </w:p>
      </w:tc>
      <w:tc>
        <w:tcPr>
          <w:tcW w:w="2880" w:type="dxa"/>
        </w:tcPr>
        <w:p w:rsidR="00182262" w:rsidRDefault="00182262">
          <w:pPr>
            <w:pStyle w:val="EmptyCellLayoutStyle"/>
            <w:spacing w:after="0" w:line="240" w:lineRule="auto"/>
          </w:pPr>
        </w:p>
      </w:tc>
    </w:tr>
    <w:tr w:rsidR="00182262">
      <w:tc>
        <w:tcPr>
          <w:tcW w:w="2112" w:type="dxa"/>
        </w:tcPr>
        <w:p w:rsidR="00182262" w:rsidRDefault="00182262">
          <w:pPr>
            <w:pStyle w:val="EmptyCellLayoutStyle"/>
            <w:spacing w:after="0" w:line="240" w:lineRule="auto"/>
          </w:pPr>
        </w:p>
      </w:tc>
      <w:tc>
        <w:tcPr>
          <w:tcW w:w="767" w:type="dxa"/>
        </w:tcPr>
        <w:p w:rsidR="00182262" w:rsidRDefault="00182262">
          <w:pPr>
            <w:pStyle w:val="EmptyCellLayoutStyle"/>
            <w:spacing w:after="0" w:line="240" w:lineRule="auto"/>
          </w:pPr>
        </w:p>
      </w:tc>
      <w:tc>
        <w:tcPr>
          <w:tcW w:w="5759" w:type="dxa"/>
        </w:tcPr>
        <w:p w:rsidR="00182262" w:rsidRDefault="00182262">
          <w:pPr>
            <w:pStyle w:val="EmptyCellLayoutStyle"/>
            <w:spacing w:after="0" w:line="240" w:lineRule="auto"/>
          </w:pPr>
        </w:p>
      </w:tc>
      <w:tc>
        <w:tcPr>
          <w:tcW w:w="2880" w:type="dxa"/>
        </w:tcPr>
        <w:p w:rsidR="00182262" w:rsidRDefault="00182262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 w15:restartNumberingAfterBreak="0">
    <w:nsid w:val="001672C4"/>
    <w:multiLevelType w:val="hybridMultilevel"/>
    <w:tmpl w:val="3F8096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47A6C"/>
    <w:multiLevelType w:val="hybridMultilevel"/>
    <w:tmpl w:val="C31E12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14725"/>
    <w:multiLevelType w:val="hybridMultilevel"/>
    <w:tmpl w:val="2E8AB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7A25F6"/>
    <w:multiLevelType w:val="hybridMultilevel"/>
    <w:tmpl w:val="E5B055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6B2778"/>
    <w:multiLevelType w:val="hybridMultilevel"/>
    <w:tmpl w:val="0AFEF0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8B4478"/>
    <w:multiLevelType w:val="hybridMultilevel"/>
    <w:tmpl w:val="47D4E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A05FE"/>
    <w:multiLevelType w:val="hybridMultilevel"/>
    <w:tmpl w:val="0AD27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5"/>
  </w:num>
  <w:num w:numId="9">
    <w:abstractNumId w:val="8"/>
  </w:num>
  <w:num w:numId="10">
    <w:abstractNumId w:val="6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62"/>
    <w:rsid w:val="00002EC0"/>
    <w:rsid w:val="00005C03"/>
    <w:rsid w:val="00032B55"/>
    <w:rsid w:val="000B5AD3"/>
    <w:rsid w:val="00130010"/>
    <w:rsid w:val="001525D5"/>
    <w:rsid w:val="0017032B"/>
    <w:rsid w:val="00182262"/>
    <w:rsid w:val="001A1151"/>
    <w:rsid w:val="001B42B2"/>
    <w:rsid w:val="00217CA8"/>
    <w:rsid w:val="0023741D"/>
    <w:rsid w:val="0024093C"/>
    <w:rsid w:val="002541F8"/>
    <w:rsid w:val="002A2DE3"/>
    <w:rsid w:val="002B501C"/>
    <w:rsid w:val="002D4444"/>
    <w:rsid w:val="00310495"/>
    <w:rsid w:val="00334A07"/>
    <w:rsid w:val="003366B1"/>
    <w:rsid w:val="00357AFA"/>
    <w:rsid w:val="0036061A"/>
    <w:rsid w:val="00384D3A"/>
    <w:rsid w:val="00393AC0"/>
    <w:rsid w:val="00395408"/>
    <w:rsid w:val="003B6837"/>
    <w:rsid w:val="003D1FC0"/>
    <w:rsid w:val="003F57FC"/>
    <w:rsid w:val="00400915"/>
    <w:rsid w:val="00425164"/>
    <w:rsid w:val="004345A5"/>
    <w:rsid w:val="0044661C"/>
    <w:rsid w:val="00454C60"/>
    <w:rsid w:val="0048252E"/>
    <w:rsid w:val="00487A72"/>
    <w:rsid w:val="004C74D7"/>
    <w:rsid w:val="004E08A5"/>
    <w:rsid w:val="0052540F"/>
    <w:rsid w:val="00553801"/>
    <w:rsid w:val="005C59C2"/>
    <w:rsid w:val="005D5B45"/>
    <w:rsid w:val="005E19A6"/>
    <w:rsid w:val="005E6C15"/>
    <w:rsid w:val="005E7686"/>
    <w:rsid w:val="005F5C69"/>
    <w:rsid w:val="0060369F"/>
    <w:rsid w:val="006231F4"/>
    <w:rsid w:val="00625F74"/>
    <w:rsid w:val="00656991"/>
    <w:rsid w:val="00676ACC"/>
    <w:rsid w:val="006F71CB"/>
    <w:rsid w:val="00701AEA"/>
    <w:rsid w:val="007B43A3"/>
    <w:rsid w:val="007C2D81"/>
    <w:rsid w:val="0080640F"/>
    <w:rsid w:val="00850A12"/>
    <w:rsid w:val="008645B3"/>
    <w:rsid w:val="008A261E"/>
    <w:rsid w:val="008A2884"/>
    <w:rsid w:val="008C5CD2"/>
    <w:rsid w:val="008D3D13"/>
    <w:rsid w:val="008F4F88"/>
    <w:rsid w:val="008F7B41"/>
    <w:rsid w:val="00926FAE"/>
    <w:rsid w:val="00951926"/>
    <w:rsid w:val="009561FA"/>
    <w:rsid w:val="009652A1"/>
    <w:rsid w:val="009D2C7D"/>
    <w:rsid w:val="00A06917"/>
    <w:rsid w:val="00A12FAB"/>
    <w:rsid w:val="00A23CBA"/>
    <w:rsid w:val="00A31C22"/>
    <w:rsid w:val="00A5286C"/>
    <w:rsid w:val="00A635B0"/>
    <w:rsid w:val="00A63EDF"/>
    <w:rsid w:val="00A75D2B"/>
    <w:rsid w:val="00A91CE5"/>
    <w:rsid w:val="00A962DC"/>
    <w:rsid w:val="00AA0765"/>
    <w:rsid w:val="00AD2585"/>
    <w:rsid w:val="00B66F01"/>
    <w:rsid w:val="00B82AAD"/>
    <w:rsid w:val="00BA538B"/>
    <w:rsid w:val="00BA7D8C"/>
    <w:rsid w:val="00BB01C6"/>
    <w:rsid w:val="00BC2E7D"/>
    <w:rsid w:val="00BE2EB8"/>
    <w:rsid w:val="00C01627"/>
    <w:rsid w:val="00C1078E"/>
    <w:rsid w:val="00C11680"/>
    <w:rsid w:val="00C373DD"/>
    <w:rsid w:val="00C52F23"/>
    <w:rsid w:val="00C536AA"/>
    <w:rsid w:val="00C7701B"/>
    <w:rsid w:val="00C933C6"/>
    <w:rsid w:val="00CA5961"/>
    <w:rsid w:val="00CB1966"/>
    <w:rsid w:val="00D05608"/>
    <w:rsid w:val="00D810C3"/>
    <w:rsid w:val="00D945C9"/>
    <w:rsid w:val="00E02FAF"/>
    <w:rsid w:val="00E207FF"/>
    <w:rsid w:val="00E6528C"/>
    <w:rsid w:val="00E76E2B"/>
    <w:rsid w:val="00E866AA"/>
    <w:rsid w:val="00E965AB"/>
    <w:rsid w:val="00EB4F0E"/>
    <w:rsid w:val="00EB5DF9"/>
    <w:rsid w:val="00EB6E9C"/>
    <w:rsid w:val="00F8575B"/>
    <w:rsid w:val="00F924FB"/>
    <w:rsid w:val="00FA35BE"/>
    <w:rsid w:val="00FB31A8"/>
    <w:rsid w:val="00FC7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1B8E21E8-5FD5-4AB8-B6BF-9206B2615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56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LayoutStyle">
    <w:name w:val="EmptyCellLayoutStyle"/>
    <w:rsid w:val="00D05608"/>
    <w:rPr>
      <w:sz w:val="2"/>
    </w:rPr>
  </w:style>
  <w:style w:type="paragraph" w:styleId="Header">
    <w:name w:val="header"/>
    <w:basedOn w:val="Normal"/>
    <w:link w:val="HeaderChar"/>
    <w:uiPriority w:val="99"/>
    <w:unhideWhenUsed/>
    <w:rsid w:val="00A06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6917"/>
  </w:style>
  <w:style w:type="paragraph" w:styleId="Footer">
    <w:name w:val="footer"/>
    <w:basedOn w:val="Normal"/>
    <w:link w:val="FooterChar"/>
    <w:uiPriority w:val="99"/>
    <w:unhideWhenUsed/>
    <w:rsid w:val="00A06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6917"/>
  </w:style>
  <w:style w:type="paragraph" w:styleId="BalloonText">
    <w:name w:val="Balloon Text"/>
    <w:basedOn w:val="Normal"/>
    <w:link w:val="BalloonTextChar"/>
    <w:uiPriority w:val="99"/>
    <w:semiHidden/>
    <w:unhideWhenUsed/>
    <w:rsid w:val="00C770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01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12FA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C59C2"/>
    <w:rPr>
      <w:color w:val="0563C1" w:themeColor="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E6528C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6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Eduard.doskocil@advantech-bb.cz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A848373504F2478076E7629EBB048E" ma:contentTypeVersion="0" ma:contentTypeDescription="Create a new document." ma:contentTypeScope="" ma:versionID="650afc0a656d93ac5f3d79c083fd3dc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d43fab69fd368384320fb21cff60ed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5EB790-5CD8-4AED-9844-D82D74557C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B1E885-680D-40FD-B67E-9997024E01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ED3621C-BA97-459D-87E5-DA665B874B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200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{e135567b-6c15-e311-a568-00155dff9a40}</vt:lpstr>
    </vt:vector>
  </TitlesOfParts>
  <Company>Verizon Wireless NDET Lab</Company>
  <LinksUpToDate>false</LinksUpToDate>
  <CharactersWithSpaces>1384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{e135567b-6c15-e311-a568-00155dff9a40}</dc:title>
  <dc:creator>Kevin Caballero</dc:creator>
  <dc:description>FDER:</dc:description>
  <cp:lastModifiedBy>Eduard Doskocil</cp:lastModifiedBy>
  <cp:revision>13</cp:revision>
  <cp:lastPrinted>2016-04-20T15:52:00Z</cp:lastPrinted>
  <dcterms:created xsi:type="dcterms:W3CDTF">2018-09-25T17:39:00Z</dcterms:created>
  <dcterms:modified xsi:type="dcterms:W3CDTF">2018-11-12T09:03:00Z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0x010100D0A848373504F2478076E7629EBB048E</vt:lpwstr>
  </property>
</Properties>
</file>